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1E3F2" w14:textId="77777777" w:rsidR="00DD6AF7" w:rsidRPr="00077B70" w:rsidRDefault="00DD6AF7">
      <w:pPr>
        <w:spacing w:before="5" w:line="120" w:lineRule="exact"/>
        <w:rPr>
          <w:sz w:val="13"/>
          <w:szCs w:val="13"/>
        </w:rPr>
      </w:pPr>
    </w:p>
    <w:p w14:paraId="12A80E7A" w14:textId="77777777" w:rsidR="00DD6AF7" w:rsidRPr="00077B70" w:rsidRDefault="00DD6AF7">
      <w:pPr>
        <w:spacing w:line="200" w:lineRule="exact"/>
      </w:pPr>
    </w:p>
    <w:p w14:paraId="5440135E" w14:textId="77777777" w:rsidR="00DD6AF7" w:rsidRPr="00077B70" w:rsidRDefault="00DD6AF7">
      <w:pPr>
        <w:spacing w:line="200" w:lineRule="exact"/>
      </w:pPr>
    </w:p>
    <w:p w14:paraId="3933EE11" w14:textId="77777777" w:rsidR="00DD6AF7" w:rsidRPr="00077B70" w:rsidRDefault="00DD6AF7">
      <w:pPr>
        <w:spacing w:line="200" w:lineRule="exact"/>
      </w:pPr>
    </w:p>
    <w:p w14:paraId="1840D1C1" w14:textId="77777777" w:rsidR="00DD6AF7" w:rsidRPr="00077B70" w:rsidRDefault="00DD6AF7">
      <w:pPr>
        <w:spacing w:line="200" w:lineRule="exact"/>
      </w:pPr>
    </w:p>
    <w:p w14:paraId="09BB88D9" w14:textId="77777777" w:rsidR="00DD6AF7" w:rsidRPr="00077B70" w:rsidRDefault="00077B70">
      <w:pPr>
        <w:ind w:left="124"/>
      </w:pPr>
      <w:r w:rsidRPr="00077B70">
        <w:rPr>
          <w:spacing w:val="7"/>
        </w:rPr>
        <w:t>A</w:t>
      </w:r>
      <w:r w:rsidRPr="00077B70">
        <w:rPr>
          <w:spacing w:val="9"/>
        </w:rPr>
        <w:t>R</w:t>
      </w:r>
      <w:r w:rsidRPr="00077B70">
        <w:rPr>
          <w:spacing w:val="10"/>
        </w:rPr>
        <w:t>E</w:t>
      </w:r>
      <w:r w:rsidRPr="00077B70">
        <w:rPr>
          <w:spacing w:val="7"/>
        </w:rPr>
        <w:t>A</w:t>
      </w:r>
      <w:r w:rsidRPr="00077B70">
        <w:t>S</w:t>
      </w:r>
      <w:r w:rsidRPr="00077B70">
        <w:rPr>
          <w:spacing w:val="9"/>
        </w:rPr>
        <w:t xml:space="preserve"> </w:t>
      </w:r>
      <w:r w:rsidRPr="00077B70">
        <w:rPr>
          <w:spacing w:val="7"/>
        </w:rPr>
        <w:t>O</w:t>
      </w:r>
      <w:r w:rsidRPr="00077B70">
        <w:t>F</w:t>
      </w:r>
      <w:r w:rsidRPr="00077B70">
        <w:rPr>
          <w:spacing w:val="13"/>
        </w:rPr>
        <w:t xml:space="preserve"> </w:t>
      </w:r>
      <w:r w:rsidRPr="00077B70">
        <w:rPr>
          <w:spacing w:val="8"/>
        </w:rPr>
        <w:t>E</w:t>
      </w:r>
      <w:r w:rsidRPr="00077B70">
        <w:rPr>
          <w:spacing w:val="7"/>
        </w:rPr>
        <w:t>X</w:t>
      </w:r>
      <w:r w:rsidRPr="00077B70">
        <w:rPr>
          <w:spacing w:val="9"/>
        </w:rPr>
        <w:t>P</w:t>
      </w:r>
      <w:r w:rsidRPr="00077B70">
        <w:rPr>
          <w:spacing w:val="10"/>
        </w:rPr>
        <w:t>E</w:t>
      </w:r>
      <w:r w:rsidRPr="00077B70">
        <w:rPr>
          <w:spacing w:val="6"/>
        </w:rPr>
        <w:t>R</w:t>
      </w:r>
      <w:r w:rsidRPr="00077B70">
        <w:rPr>
          <w:spacing w:val="10"/>
        </w:rPr>
        <w:t>T</w:t>
      </w:r>
      <w:r w:rsidRPr="00077B70">
        <w:rPr>
          <w:spacing w:val="8"/>
        </w:rPr>
        <w:t>I</w:t>
      </w:r>
      <w:r w:rsidRPr="00077B70">
        <w:rPr>
          <w:spacing w:val="7"/>
        </w:rPr>
        <w:t>S</w:t>
      </w:r>
      <w:r w:rsidRPr="00077B70">
        <w:t>E</w:t>
      </w:r>
    </w:p>
    <w:p w14:paraId="7A7D94FE" w14:textId="77777777" w:rsidR="00DD6AF7" w:rsidRPr="00077B70" w:rsidRDefault="00DD6AF7">
      <w:pPr>
        <w:spacing w:before="9" w:line="120" w:lineRule="exact"/>
        <w:rPr>
          <w:sz w:val="13"/>
          <w:szCs w:val="13"/>
        </w:rPr>
      </w:pPr>
    </w:p>
    <w:p w14:paraId="3EC9BBE6" w14:textId="77777777" w:rsidR="00DD6AF7" w:rsidRPr="00077B70" w:rsidRDefault="00DD6AF7">
      <w:pPr>
        <w:spacing w:line="200" w:lineRule="exact"/>
      </w:pPr>
    </w:p>
    <w:p w14:paraId="5C3A487C" w14:textId="77777777" w:rsidR="00DD6AF7" w:rsidRPr="00077B70" w:rsidRDefault="00077B70">
      <w:pPr>
        <w:ind w:left="124"/>
      </w:pPr>
      <w:r w:rsidRPr="00077B70">
        <w:rPr>
          <w:i/>
          <w:spacing w:val="2"/>
        </w:rPr>
        <w:t>W</w:t>
      </w:r>
      <w:r w:rsidRPr="00077B70">
        <w:rPr>
          <w:i/>
          <w:spacing w:val="8"/>
        </w:rPr>
        <w:t>a</w:t>
      </w:r>
      <w:r w:rsidRPr="00077B70">
        <w:rPr>
          <w:i/>
          <w:spacing w:val="4"/>
        </w:rPr>
        <w:t>r</w:t>
      </w:r>
      <w:r w:rsidRPr="00077B70">
        <w:rPr>
          <w:i/>
          <w:spacing w:val="5"/>
        </w:rPr>
        <w:t>e</w:t>
      </w:r>
      <w:r w:rsidRPr="00077B70">
        <w:rPr>
          <w:i/>
          <w:spacing w:val="6"/>
        </w:rPr>
        <w:t>hou</w:t>
      </w:r>
      <w:r w:rsidRPr="00077B70">
        <w:rPr>
          <w:i/>
          <w:spacing w:val="4"/>
        </w:rPr>
        <w:t>s</w:t>
      </w:r>
      <w:r w:rsidRPr="00077B70">
        <w:rPr>
          <w:i/>
        </w:rPr>
        <w:t>e</w:t>
      </w:r>
      <w:r w:rsidRPr="00077B70">
        <w:rPr>
          <w:i/>
          <w:spacing w:val="1"/>
        </w:rPr>
        <w:t xml:space="preserve"> </w:t>
      </w:r>
      <w:r w:rsidRPr="00077B70">
        <w:rPr>
          <w:i/>
          <w:spacing w:val="5"/>
        </w:rPr>
        <w:t>m</w:t>
      </w:r>
      <w:r w:rsidRPr="00077B70">
        <w:rPr>
          <w:i/>
          <w:spacing w:val="6"/>
        </w:rPr>
        <w:t>anag</w:t>
      </w:r>
      <w:r w:rsidRPr="00077B70">
        <w:rPr>
          <w:i/>
          <w:spacing w:val="5"/>
        </w:rPr>
        <w:t>eme</w:t>
      </w:r>
      <w:r w:rsidRPr="00077B70">
        <w:rPr>
          <w:i/>
          <w:spacing w:val="6"/>
        </w:rPr>
        <w:t>n</w:t>
      </w:r>
      <w:r w:rsidRPr="00077B70">
        <w:rPr>
          <w:i/>
        </w:rPr>
        <w:t>t</w:t>
      </w:r>
    </w:p>
    <w:p w14:paraId="42FBA665" w14:textId="77777777" w:rsidR="00DD6AF7" w:rsidRPr="00077B70" w:rsidRDefault="00DD6AF7">
      <w:pPr>
        <w:spacing w:before="11" w:line="280" w:lineRule="exact"/>
        <w:rPr>
          <w:sz w:val="28"/>
          <w:szCs w:val="28"/>
        </w:rPr>
      </w:pPr>
    </w:p>
    <w:p w14:paraId="4B2B595E" w14:textId="77777777" w:rsidR="00DD6AF7" w:rsidRPr="00077B70" w:rsidRDefault="00077B70">
      <w:pPr>
        <w:ind w:left="124"/>
      </w:pPr>
      <w:r w:rsidRPr="00077B70">
        <w:rPr>
          <w:i/>
          <w:spacing w:val="5"/>
        </w:rPr>
        <w:t>D</w:t>
      </w:r>
      <w:r w:rsidRPr="00077B70">
        <w:rPr>
          <w:i/>
          <w:spacing w:val="4"/>
        </w:rPr>
        <w:t>is</w:t>
      </w:r>
      <w:r w:rsidRPr="00077B70">
        <w:rPr>
          <w:i/>
          <w:spacing w:val="7"/>
        </w:rPr>
        <w:t>t</w:t>
      </w:r>
      <w:r w:rsidRPr="00077B70">
        <w:rPr>
          <w:i/>
          <w:spacing w:val="4"/>
        </w:rPr>
        <w:t>ri</w:t>
      </w:r>
      <w:r w:rsidRPr="00077B70">
        <w:rPr>
          <w:i/>
          <w:spacing w:val="6"/>
        </w:rPr>
        <w:t>bu</w:t>
      </w:r>
      <w:r w:rsidRPr="00077B70">
        <w:rPr>
          <w:i/>
          <w:spacing w:val="4"/>
        </w:rPr>
        <w:t>ti</w:t>
      </w:r>
      <w:r w:rsidRPr="00077B70">
        <w:rPr>
          <w:i/>
          <w:spacing w:val="6"/>
        </w:rPr>
        <w:t>o</w:t>
      </w:r>
      <w:r w:rsidRPr="00077B70">
        <w:rPr>
          <w:i/>
        </w:rPr>
        <w:t>n</w:t>
      </w:r>
    </w:p>
    <w:p w14:paraId="59103B78" w14:textId="77777777" w:rsidR="00DD6AF7" w:rsidRPr="00077B70" w:rsidRDefault="00DD6AF7">
      <w:pPr>
        <w:spacing w:before="11" w:line="280" w:lineRule="exact"/>
        <w:rPr>
          <w:sz w:val="28"/>
          <w:szCs w:val="28"/>
        </w:rPr>
      </w:pPr>
    </w:p>
    <w:p w14:paraId="5EC66001" w14:textId="77777777" w:rsidR="00DD6AF7" w:rsidRPr="00077B70" w:rsidRDefault="00077B70">
      <w:pPr>
        <w:ind w:left="124" w:right="-54"/>
      </w:pPr>
      <w:r w:rsidRPr="00077B70">
        <w:rPr>
          <w:i/>
          <w:spacing w:val="2"/>
        </w:rPr>
        <w:t>W</w:t>
      </w:r>
      <w:r w:rsidRPr="00077B70">
        <w:rPr>
          <w:i/>
          <w:spacing w:val="8"/>
        </w:rPr>
        <w:t>a</w:t>
      </w:r>
      <w:r w:rsidRPr="00077B70">
        <w:rPr>
          <w:i/>
          <w:spacing w:val="4"/>
        </w:rPr>
        <w:t>r</w:t>
      </w:r>
      <w:r w:rsidRPr="00077B70">
        <w:rPr>
          <w:i/>
          <w:spacing w:val="5"/>
        </w:rPr>
        <w:t>e</w:t>
      </w:r>
      <w:r w:rsidRPr="00077B70">
        <w:rPr>
          <w:i/>
          <w:spacing w:val="6"/>
        </w:rPr>
        <w:t>hou</w:t>
      </w:r>
      <w:r w:rsidRPr="00077B70">
        <w:rPr>
          <w:i/>
          <w:spacing w:val="4"/>
        </w:rPr>
        <w:t>s</w:t>
      </w:r>
      <w:r w:rsidRPr="00077B70">
        <w:rPr>
          <w:i/>
        </w:rPr>
        <w:t>e</w:t>
      </w:r>
      <w:r w:rsidRPr="00077B70">
        <w:rPr>
          <w:i/>
          <w:spacing w:val="1"/>
        </w:rPr>
        <w:t xml:space="preserve"> </w:t>
      </w:r>
      <w:r w:rsidRPr="00077B70">
        <w:rPr>
          <w:i/>
          <w:spacing w:val="6"/>
        </w:rPr>
        <w:t>ad</w:t>
      </w:r>
      <w:r w:rsidRPr="00077B70">
        <w:rPr>
          <w:i/>
          <w:spacing w:val="5"/>
        </w:rPr>
        <w:t>m</w:t>
      </w:r>
      <w:r w:rsidRPr="00077B70">
        <w:rPr>
          <w:i/>
          <w:spacing w:val="4"/>
        </w:rPr>
        <w:t>i</w:t>
      </w:r>
      <w:r w:rsidRPr="00077B70">
        <w:rPr>
          <w:i/>
          <w:spacing w:val="6"/>
        </w:rPr>
        <w:t>n</w:t>
      </w:r>
      <w:r w:rsidRPr="00077B70">
        <w:rPr>
          <w:i/>
          <w:spacing w:val="4"/>
        </w:rPr>
        <w:t>is</w:t>
      </w:r>
      <w:r w:rsidRPr="00077B70">
        <w:rPr>
          <w:i/>
          <w:spacing w:val="7"/>
        </w:rPr>
        <w:t>t</w:t>
      </w:r>
      <w:r w:rsidRPr="00077B70">
        <w:rPr>
          <w:i/>
          <w:spacing w:val="4"/>
        </w:rPr>
        <w:t>r</w:t>
      </w:r>
      <w:r w:rsidRPr="00077B70">
        <w:rPr>
          <w:i/>
          <w:spacing w:val="6"/>
        </w:rPr>
        <w:t>a</w:t>
      </w:r>
      <w:r w:rsidRPr="00077B70">
        <w:rPr>
          <w:i/>
          <w:spacing w:val="4"/>
        </w:rPr>
        <w:t>ti</w:t>
      </w:r>
      <w:r w:rsidRPr="00077B70">
        <w:rPr>
          <w:i/>
          <w:spacing w:val="6"/>
        </w:rPr>
        <w:t>o</w:t>
      </w:r>
      <w:r w:rsidRPr="00077B70">
        <w:rPr>
          <w:i/>
        </w:rPr>
        <w:t>n</w:t>
      </w:r>
    </w:p>
    <w:p w14:paraId="7B5DF867" w14:textId="77777777" w:rsidR="00DD6AF7" w:rsidRPr="00077B70" w:rsidRDefault="00DD6AF7">
      <w:pPr>
        <w:spacing w:before="8" w:line="280" w:lineRule="exact"/>
        <w:rPr>
          <w:sz w:val="28"/>
          <w:szCs w:val="28"/>
        </w:rPr>
      </w:pPr>
    </w:p>
    <w:p w14:paraId="5F0F72CA" w14:textId="77777777" w:rsidR="00DD6AF7" w:rsidRPr="00077B70" w:rsidRDefault="00077B70">
      <w:pPr>
        <w:ind w:left="124"/>
      </w:pPr>
      <w:r w:rsidRPr="00077B70">
        <w:rPr>
          <w:i/>
          <w:spacing w:val="6"/>
        </w:rPr>
        <w:t>So</w:t>
      </w:r>
      <w:r w:rsidRPr="00077B70">
        <w:rPr>
          <w:i/>
          <w:spacing w:val="5"/>
        </w:rPr>
        <w:t>c</w:t>
      </w:r>
      <w:r w:rsidRPr="00077B70">
        <w:rPr>
          <w:i/>
        </w:rPr>
        <w:t>k</w:t>
      </w:r>
      <w:r w:rsidRPr="00077B70">
        <w:rPr>
          <w:i/>
          <w:spacing w:val="6"/>
        </w:rPr>
        <w:t xml:space="preserve"> </w:t>
      </w:r>
      <w:r w:rsidRPr="00077B70">
        <w:rPr>
          <w:i/>
          <w:spacing w:val="5"/>
        </w:rPr>
        <w:t>c</w:t>
      </w:r>
      <w:r w:rsidRPr="00077B70">
        <w:rPr>
          <w:i/>
          <w:spacing w:val="6"/>
        </w:rPr>
        <w:t>on</w:t>
      </w:r>
      <w:r w:rsidRPr="00077B70">
        <w:rPr>
          <w:i/>
          <w:spacing w:val="4"/>
        </w:rPr>
        <w:t>tr</w:t>
      </w:r>
      <w:r w:rsidRPr="00077B70">
        <w:rPr>
          <w:i/>
          <w:spacing w:val="6"/>
        </w:rPr>
        <w:t>o</w:t>
      </w:r>
      <w:r w:rsidRPr="00077B70">
        <w:rPr>
          <w:i/>
        </w:rPr>
        <w:t>l</w:t>
      </w:r>
    </w:p>
    <w:p w14:paraId="6EB39475" w14:textId="77777777" w:rsidR="00DD6AF7" w:rsidRPr="00077B70" w:rsidRDefault="00DD6AF7">
      <w:pPr>
        <w:spacing w:before="11" w:line="280" w:lineRule="exact"/>
        <w:rPr>
          <w:sz w:val="28"/>
          <w:szCs w:val="28"/>
        </w:rPr>
      </w:pPr>
    </w:p>
    <w:p w14:paraId="7A534DFA" w14:textId="77777777" w:rsidR="00DD6AF7" w:rsidRPr="00077B70" w:rsidRDefault="00077B70">
      <w:pPr>
        <w:ind w:left="124" w:right="-35"/>
      </w:pPr>
      <w:r w:rsidRPr="00077B70">
        <w:rPr>
          <w:i/>
          <w:spacing w:val="5"/>
        </w:rPr>
        <w:t>Pe</w:t>
      </w:r>
      <w:r w:rsidRPr="00077B70">
        <w:rPr>
          <w:i/>
          <w:spacing w:val="4"/>
        </w:rPr>
        <w:t>rf</w:t>
      </w:r>
      <w:r w:rsidRPr="00077B70">
        <w:rPr>
          <w:i/>
          <w:spacing w:val="6"/>
        </w:rPr>
        <w:t>o</w:t>
      </w:r>
      <w:r w:rsidRPr="00077B70">
        <w:rPr>
          <w:i/>
          <w:spacing w:val="4"/>
        </w:rPr>
        <w:t>r</w:t>
      </w:r>
      <w:r w:rsidRPr="00077B70">
        <w:rPr>
          <w:i/>
          <w:spacing w:val="5"/>
        </w:rPr>
        <w:t>m</w:t>
      </w:r>
      <w:r w:rsidRPr="00077B70">
        <w:rPr>
          <w:i/>
          <w:spacing w:val="6"/>
        </w:rPr>
        <w:t>an</w:t>
      </w:r>
      <w:r w:rsidRPr="00077B70">
        <w:rPr>
          <w:i/>
          <w:spacing w:val="5"/>
        </w:rPr>
        <w:t>c</w:t>
      </w:r>
      <w:r w:rsidRPr="00077B70">
        <w:rPr>
          <w:i/>
        </w:rPr>
        <w:t xml:space="preserve">e </w:t>
      </w:r>
      <w:r w:rsidRPr="00077B70">
        <w:rPr>
          <w:i/>
          <w:spacing w:val="5"/>
        </w:rPr>
        <w:t>m</w:t>
      </w:r>
      <w:r w:rsidRPr="00077B70">
        <w:rPr>
          <w:i/>
          <w:spacing w:val="6"/>
        </w:rPr>
        <w:t>anag</w:t>
      </w:r>
      <w:r w:rsidRPr="00077B70">
        <w:rPr>
          <w:i/>
          <w:spacing w:val="5"/>
        </w:rPr>
        <w:t>eme</w:t>
      </w:r>
      <w:r w:rsidRPr="00077B70">
        <w:rPr>
          <w:i/>
          <w:spacing w:val="6"/>
        </w:rPr>
        <w:t>n</w:t>
      </w:r>
      <w:r w:rsidRPr="00077B70">
        <w:rPr>
          <w:i/>
        </w:rPr>
        <w:t>t</w:t>
      </w:r>
    </w:p>
    <w:p w14:paraId="68E36B3A" w14:textId="77777777" w:rsidR="00DD6AF7" w:rsidRPr="00077B70" w:rsidRDefault="00DD6AF7">
      <w:pPr>
        <w:spacing w:before="11" w:line="280" w:lineRule="exact"/>
        <w:rPr>
          <w:sz w:val="28"/>
          <w:szCs w:val="28"/>
        </w:rPr>
      </w:pPr>
    </w:p>
    <w:p w14:paraId="77957033" w14:textId="77777777" w:rsidR="00DD6AF7" w:rsidRPr="00077B70" w:rsidRDefault="00077B70">
      <w:pPr>
        <w:spacing w:line="542" w:lineRule="auto"/>
        <w:ind w:left="124" w:right="162"/>
      </w:pPr>
      <w:r w:rsidRPr="00077B70">
        <w:rPr>
          <w:i/>
          <w:spacing w:val="5"/>
        </w:rPr>
        <w:t>He</w:t>
      </w:r>
      <w:r w:rsidRPr="00077B70">
        <w:rPr>
          <w:i/>
          <w:spacing w:val="6"/>
        </w:rPr>
        <w:t>a</w:t>
      </w:r>
      <w:r w:rsidRPr="00077B70">
        <w:rPr>
          <w:i/>
          <w:spacing w:val="4"/>
        </w:rPr>
        <w:t>lt</w:t>
      </w:r>
      <w:r w:rsidRPr="00077B70">
        <w:rPr>
          <w:i/>
        </w:rPr>
        <w:t>h</w:t>
      </w:r>
      <w:r w:rsidRPr="00077B70">
        <w:rPr>
          <w:i/>
          <w:spacing w:val="11"/>
        </w:rPr>
        <w:t xml:space="preserve"> </w:t>
      </w:r>
      <w:r w:rsidRPr="00077B70">
        <w:rPr>
          <w:i/>
        </w:rPr>
        <w:t>&amp;</w:t>
      </w:r>
      <w:r w:rsidRPr="00077B70">
        <w:rPr>
          <w:i/>
          <w:spacing w:val="4"/>
        </w:rPr>
        <w:t xml:space="preserve"> s</w:t>
      </w:r>
      <w:r w:rsidRPr="00077B70">
        <w:rPr>
          <w:i/>
          <w:spacing w:val="6"/>
        </w:rPr>
        <w:t>a</w:t>
      </w:r>
      <w:r w:rsidRPr="00077B70">
        <w:rPr>
          <w:i/>
          <w:spacing w:val="4"/>
        </w:rPr>
        <w:t>f</w:t>
      </w:r>
      <w:r w:rsidRPr="00077B70">
        <w:rPr>
          <w:i/>
          <w:spacing w:val="5"/>
        </w:rPr>
        <w:t>e</w:t>
      </w:r>
      <w:r w:rsidRPr="00077B70">
        <w:rPr>
          <w:i/>
          <w:spacing w:val="4"/>
        </w:rPr>
        <w:t>t</w:t>
      </w:r>
      <w:r w:rsidRPr="00077B70">
        <w:rPr>
          <w:i/>
        </w:rPr>
        <w:t>y</w:t>
      </w:r>
      <w:r w:rsidRPr="00077B70">
        <w:rPr>
          <w:i/>
          <w:spacing w:val="-5"/>
        </w:rPr>
        <w:t xml:space="preserve"> </w:t>
      </w:r>
      <w:r w:rsidRPr="00077B70">
        <w:rPr>
          <w:i/>
          <w:spacing w:val="6"/>
        </w:rPr>
        <w:t>Supp</w:t>
      </w:r>
      <w:r w:rsidRPr="00077B70">
        <w:rPr>
          <w:i/>
          <w:spacing w:val="4"/>
        </w:rPr>
        <w:t>l</w:t>
      </w:r>
      <w:r w:rsidRPr="00077B70">
        <w:rPr>
          <w:i/>
        </w:rPr>
        <w:t>y</w:t>
      </w:r>
      <w:r w:rsidRPr="00077B70">
        <w:rPr>
          <w:i/>
          <w:spacing w:val="10"/>
        </w:rPr>
        <w:t xml:space="preserve"> </w:t>
      </w:r>
      <w:r w:rsidRPr="00077B70">
        <w:rPr>
          <w:i/>
          <w:spacing w:val="5"/>
        </w:rPr>
        <w:t>c</w:t>
      </w:r>
      <w:r w:rsidRPr="00077B70">
        <w:rPr>
          <w:i/>
          <w:spacing w:val="6"/>
        </w:rPr>
        <w:t>ha</w:t>
      </w:r>
      <w:r w:rsidRPr="00077B70">
        <w:rPr>
          <w:i/>
          <w:spacing w:val="4"/>
        </w:rPr>
        <w:t>i</w:t>
      </w:r>
      <w:r w:rsidRPr="00077B70">
        <w:rPr>
          <w:i/>
        </w:rPr>
        <w:t>n</w:t>
      </w:r>
      <w:r w:rsidRPr="00077B70">
        <w:rPr>
          <w:i/>
          <w:spacing w:val="4"/>
        </w:rPr>
        <w:t xml:space="preserve"> </w:t>
      </w:r>
      <w:r w:rsidRPr="00077B70">
        <w:rPr>
          <w:i/>
          <w:spacing w:val="6"/>
        </w:rPr>
        <w:t>p</w:t>
      </w:r>
      <w:r w:rsidRPr="00077B70">
        <w:rPr>
          <w:i/>
          <w:spacing w:val="4"/>
        </w:rPr>
        <w:t>r</w:t>
      </w:r>
      <w:r w:rsidRPr="00077B70">
        <w:rPr>
          <w:i/>
          <w:spacing w:val="6"/>
        </w:rPr>
        <w:t>o</w:t>
      </w:r>
      <w:r w:rsidRPr="00077B70">
        <w:rPr>
          <w:i/>
          <w:spacing w:val="5"/>
        </w:rPr>
        <w:t>ce</w:t>
      </w:r>
      <w:r w:rsidRPr="00077B70">
        <w:rPr>
          <w:i/>
          <w:spacing w:val="4"/>
        </w:rPr>
        <w:t>s</w:t>
      </w:r>
      <w:r w:rsidRPr="00077B70">
        <w:rPr>
          <w:i/>
        </w:rPr>
        <w:t xml:space="preserve">s </w:t>
      </w:r>
      <w:r w:rsidRPr="00077B70">
        <w:rPr>
          <w:i/>
          <w:spacing w:val="5"/>
        </w:rPr>
        <w:t>O</w:t>
      </w:r>
      <w:r w:rsidRPr="00077B70">
        <w:rPr>
          <w:i/>
          <w:spacing w:val="6"/>
        </w:rPr>
        <w:t>p</w:t>
      </w:r>
      <w:r w:rsidRPr="00077B70">
        <w:rPr>
          <w:i/>
          <w:spacing w:val="5"/>
        </w:rPr>
        <w:t>e</w:t>
      </w:r>
      <w:r w:rsidRPr="00077B70">
        <w:rPr>
          <w:i/>
          <w:spacing w:val="4"/>
        </w:rPr>
        <w:t>r</w:t>
      </w:r>
      <w:r w:rsidRPr="00077B70">
        <w:rPr>
          <w:i/>
          <w:spacing w:val="6"/>
        </w:rPr>
        <w:t>a</w:t>
      </w:r>
      <w:r w:rsidRPr="00077B70">
        <w:rPr>
          <w:i/>
          <w:spacing w:val="4"/>
        </w:rPr>
        <w:t>ti</w:t>
      </w:r>
      <w:r w:rsidRPr="00077B70">
        <w:rPr>
          <w:i/>
          <w:spacing w:val="6"/>
        </w:rPr>
        <w:t>ona</w:t>
      </w:r>
      <w:r w:rsidRPr="00077B70">
        <w:rPr>
          <w:i/>
        </w:rPr>
        <w:t>l</w:t>
      </w:r>
      <w:r w:rsidRPr="00077B70">
        <w:rPr>
          <w:i/>
          <w:spacing w:val="-1"/>
        </w:rPr>
        <w:t xml:space="preserve"> </w:t>
      </w:r>
      <w:r w:rsidRPr="00077B70">
        <w:rPr>
          <w:i/>
          <w:spacing w:val="5"/>
        </w:rPr>
        <w:t>e</w:t>
      </w:r>
      <w:r w:rsidRPr="00077B70">
        <w:rPr>
          <w:i/>
          <w:spacing w:val="8"/>
        </w:rPr>
        <w:t>f</w:t>
      </w:r>
      <w:r w:rsidRPr="00077B70">
        <w:rPr>
          <w:i/>
          <w:spacing w:val="4"/>
        </w:rPr>
        <w:t>fi</w:t>
      </w:r>
      <w:r w:rsidRPr="00077B70">
        <w:rPr>
          <w:i/>
          <w:spacing w:val="5"/>
        </w:rPr>
        <w:t>c</w:t>
      </w:r>
      <w:r w:rsidRPr="00077B70">
        <w:rPr>
          <w:i/>
          <w:spacing w:val="4"/>
        </w:rPr>
        <w:t>i</w:t>
      </w:r>
      <w:r w:rsidRPr="00077B70">
        <w:rPr>
          <w:i/>
          <w:spacing w:val="5"/>
        </w:rPr>
        <w:t>e</w:t>
      </w:r>
      <w:r w:rsidRPr="00077B70">
        <w:rPr>
          <w:i/>
          <w:spacing w:val="6"/>
        </w:rPr>
        <w:t>n</w:t>
      </w:r>
      <w:r w:rsidRPr="00077B70">
        <w:rPr>
          <w:i/>
          <w:spacing w:val="5"/>
        </w:rPr>
        <w:t>c</w:t>
      </w:r>
      <w:r w:rsidRPr="00077B70">
        <w:rPr>
          <w:i/>
          <w:spacing w:val="7"/>
        </w:rPr>
        <w:t>i</w:t>
      </w:r>
      <w:r w:rsidRPr="00077B70">
        <w:rPr>
          <w:i/>
          <w:spacing w:val="5"/>
        </w:rPr>
        <w:t>e</w:t>
      </w:r>
      <w:r w:rsidRPr="00077B70">
        <w:rPr>
          <w:i/>
        </w:rPr>
        <w:t xml:space="preserve">s </w:t>
      </w:r>
      <w:r w:rsidRPr="00077B70">
        <w:rPr>
          <w:i/>
          <w:spacing w:val="6"/>
        </w:rPr>
        <w:t>S</w:t>
      </w:r>
      <w:r w:rsidRPr="00077B70">
        <w:rPr>
          <w:i/>
          <w:spacing w:val="4"/>
        </w:rPr>
        <w:t>t</w:t>
      </w:r>
      <w:r w:rsidRPr="00077B70">
        <w:rPr>
          <w:i/>
          <w:spacing w:val="6"/>
        </w:rPr>
        <w:t>a</w:t>
      </w:r>
      <w:r w:rsidRPr="00077B70">
        <w:rPr>
          <w:i/>
          <w:spacing w:val="4"/>
        </w:rPr>
        <w:t>f</w:t>
      </w:r>
      <w:r w:rsidRPr="00077B70">
        <w:rPr>
          <w:i/>
        </w:rPr>
        <w:t>f</w:t>
      </w:r>
      <w:r w:rsidRPr="00077B70">
        <w:rPr>
          <w:i/>
          <w:spacing w:val="5"/>
        </w:rPr>
        <w:t xml:space="preserve"> </w:t>
      </w:r>
      <w:r w:rsidRPr="00077B70">
        <w:rPr>
          <w:i/>
          <w:spacing w:val="4"/>
        </w:rPr>
        <w:t>r</w:t>
      </w:r>
      <w:r w:rsidRPr="00077B70">
        <w:rPr>
          <w:i/>
          <w:spacing w:val="5"/>
        </w:rPr>
        <w:t>ec</w:t>
      </w:r>
      <w:r w:rsidRPr="00077B70">
        <w:rPr>
          <w:i/>
          <w:spacing w:val="4"/>
        </w:rPr>
        <w:t>r</w:t>
      </w:r>
      <w:r w:rsidRPr="00077B70">
        <w:rPr>
          <w:i/>
          <w:spacing w:val="6"/>
        </w:rPr>
        <w:t>u</w:t>
      </w:r>
      <w:r w:rsidRPr="00077B70">
        <w:rPr>
          <w:i/>
          <w:spacing w:val="7"/>
        </w:rPr>
        <w:t>i</w:t>
      </w:r>
      <w:r w:rsidRPr="00077B70">
        <w:rPr>
          <w:i/>
          <w:spacing w:val="4"/>
        </w:rPr>
        <w:t>t</w:t>
      </w:r>
      <w:r w:rsidRPr="00077B70">
        <w:rPr>
          <w:i/>
          <w:spacing w:val="5"/>
        </w:rPr>
        <w:t>me</w:t>
      </w:r>
      <w:r w:rsidRPr="00077B70">
        <w:rPr>
          <w:i/>
          <w:spacing w:val="6"/>
        </w:rPr>
        <w:t>n</w:t>
      </w:r>
      <w:r w:rsidRPr="00077B70">
        <w:rPr>
          <w:i/>
        </w:rPr>
        <w:t>t</w:t>
      </w:r>
    </w:p>
    <w:p w14:paraId="3AFE5674" w14:textId="77777777" w:rsidR="00DD6AF7" w:rsidRPr="00077B70" w:rsidRDefault="00DD6AF7">
      <w:pPr>
        <w:spacing w:before="1" w:line="160" w:lineRule="exact"/>
        <w:rPr>
          <w:sz w:val="16"/>
          <w:szCs w:val="16"/>
        </w:rPr>
      </w:pPr>
    </w:p>
    <w:p w14:paraId="4A4778C8" w14:textId="77777777" w:rsidR="00DD6AF7" w:rsidRPr="00077B70" w:rsidRDefault="00DD6AF7">
      <w:pPr>
        <w:spacing w:line="200" w:lineRule="exact"/>
      </w:pPr>
    </w:p>
    <w:p w14:paraId="32F165ED" w14:textId="77777777" w:rsidR="00DD6AF7" w:rsidRPr="00077B70" w:rsidRDefault="00DD6AF7">
      <w:pPr>
        <w:spacing w:line="200" w:lineRule="exact"/>
      </w:pPr>
    </w:p>
    <w:p w14:paraId="71E003B2" w14:textId="77777777" w:rsidR="00DD6AF7" w:rsidRPr="00077B70" w:rsidRDefault="00077B70">
      <w:pPr>
        <w:ind w:left="124"/>
      </w:pPr>
      <w:r w:rsidRPr="00077B70">
        <w:rPr>
          <w:spacing w:val="11"/>
        </w:rPr>
        <w:t>P</w:t>
      </w:r>
      <w:r w:rsidRPr="00077B70">
        <w:rPr>
          <w:spacing w:val="9"/>
        </w:rPr>
        <w:t>R</w:t>
      </w:r>
      <w:r w:rsidRPr="00077B70">
        <w:rPr>
          <w:spacing w:val="10"/>
        </w:rPr>
        <w:t>O</w:t>
      </w:r>
      <w:r w:rsidRPr="00077B70">
        <w:rPr>
          <w:spacing w:val="9"/>
        </w:rPr>
        <w:t>F</w:t>
      </w:r>
      <w:r w:rsidRPr="00077B70">
        <w:rPr>
          <w:spacing w:val="10"/>
        </w:rPr>
        <w:t>E</w:t>
      </w:r>
      <w:r w:rsidRPr="00077B70">
        <w:rPr>
          <w:spacing w:val="9"/>
        </w:rPr>
        <w:t>SS</w:t>
      </w:r>
      <w:r w:rsidRPr="00077B70">
        <w:rPr>
          <w:spacing w:val="10"/>
        </w:rPr>
        <w:t>ION</w:t>
      </w:r>
      <w:r w:rsidRPr="00077B70">
        <w:rPr>
          <w:spacing w:val="7"/>
        </w:rPr>
        <w:t>A</w:t>
      </w:r>
      <w:r w:rsidRPr="00077B70">
        <w:t>L</w:t>
      </w:r>
    </w:p>
    <w:p w14:paraId="39FAB242" w14:textId="77777777" w:rsidR="00DD6AF7" w:rsidRPr="00077B70" w:rsidRDefault="00DD6AF7">
      <w:pPr>
        <w:spacing w:line="180" w:lineRule="exact"/>
        <w:rPr>
          <w:sz w:val="18"/>
          <w:szCs w:val="18"/>
        </w:rPr>
      </w:pPr>
    </w:p>
    <w:p w14:paraId="61956BB6" w14:textId="77777777" w:rsidR="00DD6AF7" w:rsidRPr="00077B70" w:rsidRDefault="00077B70">
      <w:pPr>
        <w:ind w:left="124" w:right="178"/>
      </w:pPr>
      <w:r w:rsidRPr="00077B70">
        <w:rPr>
          <w:i/>
          <w:spacing w:val="4"/>
        </w:rPr>
        <w:t>N</w:t>
      </w:r>
      <w:r w:rsidRPr="00077B70">
        <w:rPr>
          <w:i/>
          <w:spacing w:val="5"/>
        </w:rPr>
        <w:t>V</w:t>
      </w:r>
      <w:r w:rsidRPr="00077B70">
        <w:rPr>
          <w:i/>
        </w:rPr>
        <w:t>Q</w:t>
      </w:r>
      <w:r w:rsidRPr="00077B70">
        <w:rPr>
          <w:i/>
          <w:spacing w:val="6"/>
        </w:rPr>
        <w:t xml:space="preserve"> </w:t>
      </w:r>
      <w:r w:rsidRPr="00077B70">
        <w:rPr>
          <w:i/>
          <w:spacing w:val="4"/>
        </w:rPr>
        <w:t>i</w:t>
      </w:r>
      <w:r w:rsidRPr="00077B70">
        <w:rPr>
          <w:i/>
        </w:rPr>
        <w:t>n</w:t>
      </w:r>
      <w:r w:rsidRPr="00077B70">
        <w:rPr>
          <w:i/>
          <w:spacing w:val="11"/>
        </w:rPr>
        <w:t xml:space="preserve"> </w:t>
      </w:r>
      <w:r w:rsidRPr="00077B70">
        <w:rPr>
          <w:i/>
          <w:spacing w:val="2"/>
        </w:rPr>
        <w:t>W</w:t>
      </w:r>
      <w:r w:rsidRPr="00077B70">
        <w:rPr>
          <w:i/>
          <w:spacing w:val="8"/>
        </w:rPr>
        <w:t>a</w:t>
      </w:r>
      <w:r w:rsidRPr="00077B70">
        <w:rPr>
          <w:i/>
          <w:spacing w:val="4"/>
        </w:rPr>
        <w:t>r</w:t>
      </w:r>
      <w:r w:rsidRPr="00077B70">
        <w:rPr>
          <w:i/>
          <w:spacing w:val="5"/>
        </w:rPr>
        <w:t>e</w:t>
      </w:r>
      <w:r w:rsidRPr="00077B70">
        <w:rPr>
          <w:i/>
          <w:spacing w:val="6"/>
        </w:rPr>
        <w:t>hou</w:t>
      </w:r>
      <w:r w:rsidRPr="00077B70">
        <w:rPr>
          <w:i/>
          <w:spacing w:val="4"/>
        </w:rPr>
        <w:t>si</w:t>
      </w:r>
      <w:r w:rsidRPr="00077B70">
        <w:rPr>
          <w:i/>
          <w:spacing w:val="6"/>
        </w:rPr>
        <w:t>n</w:t>
      </w:r>
      <w:r w:rsidRPr="00077B70">
        <w:rPr>
          <w:i/>
        </w:rPr>
        <w:t>g</w:t>
      </w:r>
      <w:r w:rsidRPr="00077B70">
        <w:rPr>
          <w:i/>
          <w:spacing w:val="5"/>
        </w:rPr>
        <w:t xml:space="preserve"> </w:t>
      </w:r>
      <w:r w:rsidRPr="00077B70">
        <w:rPr>
          <w:i/>
        </w:rPr>
        <w:t xml:space="preserve">&amp; </w:t>
      </w:r>
      <w:r w:rsidRPr="00077B70">
        <w:rPr>
          <w:i/>
          <w:spacing w:val="6"/>
        </w:rPr>
        <w:t>S</w:t>
      </w:r>
      <w:r w:rsidRPr="00077B70">
        <w:rPr>
          <w:i/>
          <w:spacing w:val="4"/>
        </w:rPr>
        <w:t>t</w:t>
      </w:r>
      <w:r w:rsidRPr="00077B70">
        <w:rPr>
          <w:i/>
          <w:spacing w:val="6"/>
        </w:rPr>
        <w:t>o</w:t>
      </w:r>
      <w:r w:rsidRPr="00077B70">
        <w:rPr>
          <w:i/>
          <w:spacing w:val="4"/>
        </w:rPr>
        <w:t>r</w:t>
      </w:r>
      <w:r w:rsidRPr="00077B70">
        <w:rPr>
          <w:i/>
          <w:spacing w:val="6"/>
        </w:rPr>
        <w:t>ag</w:t>
      </w:r>
      <w:r w:rsidRPr="00077B70">
        <w:rPr>
          <w:i/>
        </w:rPr>
        <w:t>e</w:t>
      </w:r>
    </w:p>
    <w:p w14:paraId="3C5207E0" w14:textId="77777777" w:rsidR="00DD6AF7" w:rsidRPr="00077B70" w:rsidRDefault="00DD6AF7">
      <w:pPr>
        <w:spacing w:before="13" w:line="220" w:lineRule="exact"/>
        <w:rPr>
          <w:sz w:val="22"/>
          <w:szCs w:val="22"/>
        </w:rPr>
      </w:pPr>
    </w:p>
    <w:p w14:paraId="3204DF4A" w14:textId="77777777" w:rsidR="00DD6AF7" w:rsidRPr="00077B70" w:rsidRDefault="00077B70">
      <w:pPr>
        <w:ind w:left="124"/>
      </w:pPr>
      <w:r w:rsidRPr="00077B70">
        <w:rPr>
          <w:i/>
          <w:spacing w:val="5"/>
        </w:rPr>
        <w:t>F</w:t>
      </w:r>
      <w:r w:rsidRPr="00077B70">
        <w:rPr>
          <w:i/>
          <w:spacing w:val="4"/>
        </w:rPr>
        <w:t>irs</w:t>
      </w:r>
      <w:r w:rsidRPr="00077B70">
        <w:rPr>
          <w:i/>
        </w:rPr>
        <w:t>t</w:t>
      </w:r>
      <w:r w:rsidRPr="00077B70">
        <w:rPr>
          <w:i/>
          <w:spacing w:val="5"/>
        </w:rPr>
        <w:t xml:space="preserve"> </w:t>
      </w:r>
      <w:r w:rsidRPr="00077B70">
        <w:rPr>
          <w:i/>
          <w:spacing w:val="8"/>
        </w:rPr>
        <w:t>A</w:t>
      </w:r>
      <w:r w:rsidRPr="00077B70">
        <w:rPr>
          <w:i/>
          <w:spacing w:val="4"/>
        </w:rPr>
        <w:t>i</w:t>
      </w:r>
      <w:r w:rsidRPr="00077B70">
        <w:rPr>
          <w:i/>
        </w:rPr>
        <w:t>d</w:t>
      </w:r>
      <w:r w:rsidRPr="00077B70">
        <w:rPr>
          <w:i/>
          <w:spacing w:val="8"/>
        </w:rPr>
        <w:t xml:space="preserve"> </w:t>
      </w:r>
      <w:r w:rsidRPr="00077B70">
        <w:rPr>
          <w:i/>
          <w:spacing w:val="4"/>
        </w:rPr>
        <w:t>C</w:t>
      </w:r>
      <w:r w:rsidRPr="00077B70">
        <w:rPr>
          <w:i/>
          <w:spacing w:val="7"/>
        </w:rPr>
        <w:t>e</w:t>
      </w:r>
      <w:r w:rsidRPr="00077B70">
        <w:rPr>
          <w:i/>
          <w:spacing w:val="4"/>
        </w:rPr>
        <w:t>rti</w:t>
      </w:r>
      <w:r w:rsidRPr="00077B70">
        <w:rPr>
          <w:i/>
          <w:spacing w:val="7"/>
        </w:rPr>
        <w:t>f</w:t>
      </w:r>
      <w:r w:rsidRPr="00077B70">
        <w:rPr>
          <w:i/>
          <w:spacing w:val="4"/>
        </w:rPr>
        <w:t>i</w:t>
      </w:r>
      <w:r w:rsidRPr="00077B70">
        <w:rPr>
          <w:i/>
          <w:spacing w:val="5"/>
        </w:rPr>
        <w:t>c</w:t>
      </w:r>
      <w:r w:rsidRPr="00077B70">
        <w:rPr>
          <w:i/>
          <w:spacing w:val="6"/>
        </w:rPr>
        <w:t>a</w:t>
      </w:r>
      <w:r w:rsidRPr="00077B70">
        <w:rPr>
          <w:i/>
          <w:spacing w:val="4"/>
        </w:rPr>
        <w:t>t</w:t>
      </w:r>
      <w:r w:rsidRPr="00077B70">
        <w:rPr>
          <w:i/>
        </w:rPr>
        <w:t>e</w:t>
      </w:r>
    </w:p>
    <w:p w14:paraId="7FF6D539" w14:textId="77777777" w:rsidR="00DD6AF7" w:rsidRPr="00077B70" w:rsidRDefault="00DD6AF7">
      <w:pPr>
        <w:spacing w:before="1" w:line="140" w:lineRule="exact"/>
        <w:rPr>
          <w:sz w:val="15"/>
          <w:szCs w:val="15"/>
        </w:rPr>
      </w:pPr>
    </w:p>
    <w:p w14:paraId="3B5EE684" w14:textId="77777777" w:rsidR="00DD6AF7" w:rsidRPr="00077B70" w:rsidRDefault="00DD6AF7">
      <w:pPr>
        <w:spacing w:line="200" w:lineRule="exact"/>
      </w:pPr>
    </w:p>
    <w:p w14:paraId="42BE24B4" w14:textId="77777777" w:rsidR="00DD6AF7" w:rsidRPr="00077B70" w:rsidRDefault="00DD6AF7">
      <w:pPr>
        <w:spacing w:line="200" w:lineRule="exact"/>
      </w:pPr>
    </w:p>
    <w:p w14:paraId="1392E390" w14:textId="77777777" w:rsidR="00DD6AF7" w:rsidRPr="00077B70" w:rsidRDefault="00DD6AF7">
      <w:pPr>
        <w:spacing w:line="200" w:lineRule="exact"/>
      </w:pPr>
    </w:p>
    <w:p w14:paraId="0530BA72" w14:textId="77777777" w:rsidR="00DD6AF7" w:rsidRPr="00077B70" w:rsidRDefault="00DD6AF7">
      <w:pPr>
        <w:spacing w:line="200" w:lineRule="exact"/>
      </w:pPr>
    </w:p>
    <w:p w14:paraId="396D648E" w14:textId="77777777" w:rsidR="00DD6AF7" w:rsidRPr="00077B70" w:rsidRDefault="00077B70">
      <w:pPr>
        <w:ind w:left="124"/>
      </w:pPr>
      <w:r w:rsidRPr="00077B70">
        <w:rPr>
          <w:spacing w:val="11"/>
        </w:rPr>
        <w:t>P</w:t>
      </w:r>
      <w:r w:rsidRPr="00077B70">
        <w:rPr>
          <w:spacing w:val="10"/>
        </w:rPr>
        <w:t>E</w:t>
      </w:r>
      <w:r w:rsidRPr="00077B70">
        <w:rPr>
          <w:spacing w:val="9"/>
        </w:rPr>
        <w:t>RS</w:t>
      </w:r>
      <w:r w:rsidRPr="00077B70">
        <w:rPr>
          <w:spacing w:val="10"/>
        </w:rPr>
        <w:t>ON</w:t>
      </w:r>
      <w:r w:rsidRPr="00077B70">
        <w:rPr>
          <w:spacing w:val="7"/>
        </w:rPr>
        <w:t>A</w:t>
      </w:r>
      <w:r w:rsidRPr="00077B70">
        <w:t>L</w:t>
      </w:r>
      <w:r w:rsidRPr="00077B70">
        <w:rPr>
          <w:spacing w:val="8"/>
        </w:rPr>
        <w:t xml:space="preserve"> </w:t>
      </w:r>
      <w:r w:rsidRPr="00077B70">
        <w:rPr>
          <w:spacing w:val="9"/>
        </w:rPr>
        <w:t>S</w:t>
      </w:r>
      <w:r w:rsidRPr="00077B70">
        <w:rPr>
          <w:spacing w:val="10"/>
        </w:rPr>
        <w:t>KI</w:t>
      </w:r>
      <w:r w:rsidRPr="00077B70">
        <w:rPr>
          <w:spacing w:val="8"/>
        </w:rPr>
        <w:t>LL</w:t>
      </w:r>
      <w:r w:rsidRPr="00077B70">
        <w:t>S</w:t>
      </w:r>
    </w:p>
    <w:p w14:paraId="34B77DD1" w14:textId="77777777" w:rsidR="00DD6AF7" w:rsidRPr="00077B70" w:rsidRDefault="00DD6AF7">
      <w:pPr>
        <w:spacing w:before="3" w:line="240" w:lineRule="exact"/>
        <w:rPr>
          <w:sz w:val="24"/>
          <w:szCs w:val="24"/>
        </w:rPr>
      </w:pPr>
    </w:p>
    <w:p w14:paraId="7E6299C8" w14:textId="77777777" w:rsidR="00DD6AF7" w:rsidRPr="00077B70" w:rsidRDefault="00077B70">
      <w:pPr>
        <w:ind w:left="124"/>
      </w:pPr>
      <w:r w:rsidRPr="00077B70">
        <w:rPr>
          <w:i/>
        </w:rPr>
        <w:t>Pl</w:t>
      </w:r>
      <w:r w:rsidRPr="00077B70">
        <w:rPr>
          <w:i/>
          <w:spacing w:val="1"/>
        </w:rPr>
        <w:t>ann</w:t>
      </w:r>
      <w:r w:rsidRPr="00077B70">
        <w:rPr>
          <w:i/>
        </w:rPr>
        <w:t>i</w:t>
      </w:r>
      <w:r w:rsidRPr="00077B70">
        <w:rPr>
          <w:i/>
          <w:spacing w:val="1"/>
        </w:rPr>
        <w:t>n</w:t>
      </w:r>
      <w:r w:rsidRPr="00077B70">
        <w:rPr>
          <w:i/>
        </w:rPr>
        <w:t>g</w:t>
      </w:r>
    </w:p>
    <w:p w14:paraId="27B28C36" w14:textId="77777777" w:rsidR="00DD6AF7" w:rsidRPr="00077B70" w:rsidRDefault="00DD6AF7">
      <w:pPr>
        <w:spacing w:before="11" w:line="280" w:lineRule="exact"/>
        <w:rPr>
          <w:sz w:val="28"/>
          <w:szCs w:val="28"/>
        </w:rPr>
      </w:pPr>
    </w:p>
    <w:p w14:paraId="07B9C584" w14:textId="77777777" w:rsidR="00DD6AF7" w:rsidRPr="00077B70" w:rsidRDefault="00077B70">
      <w:pPr>
        <w:spacing w:line="270" w:lineRule="auto"/>
        <w:ind w:left="124" w:right="574"/>
      </w:pPr>
      <w:r w:rsidRPr="00077B70">
        <w:rPr>
          <w:i/>
        </w:rPr>
        <w:t>A</w:t>
      </w:r>
      <w:r w:rsidRPr="00077B70">
        <w:rPr>
          <w:i/>
          <w:spacing w:val="1"/>
        </w:rPr>
        <w:t>b</w:t>
      </w:r>
      <w:r w:rsidRPr="00077B70">
        <w:rPr>
          <w:i/>
        </w:rPr>
        <w:t>ili</w:t>
      </w:r>
      <w:r w:rsidRPr="00077B70">
        <w:rPr>
          <w:i/>
          <w:spacing w:val="-1"/>
        </w:rPr>
        <w:t>t</w:t>
      </w:r>
      <w:r w:rsidRPr="00077B70">
        <w:rPr>
          <w:i/>
        </w:rPr>
        <w:t>y</w:t>
      </w:r>
      <w:r w:rsidRPr="00077B70">
        <w:rPr>
          <w:i/>
          <w:spacing w:val="-4"/>
        </w:rPr>
        <w:t xml:space="preserve"> </w:t>
      </w:r>
      <w:r w:rsidRPr="00077B70">
        <w:rPr>
          <w:i/>
        </w:rPr>
        <w:t>to</w:t>
      </w:r>
      <w:r w:rsidRPr="00077B70">
        <w:rPr>
          <w:i/>
          <w:spacing w:val="-1"/>
        </w:rPr>
        <w:t xml:space="preserve"> </w:t>
      </w:r>
      <w:r w:rsidRPr="00077B70">
        <w:rPr>
          <w:i/>
        </w:rPr>
        <w:t>m</w:t>
      </w:r>
      <w:r w:rsidRPr="00077B70">
        <w:rPr>
          <w:i/>
          <w:spacing w:val="1"/>
        </w:rPr>
        <w:t>o</w:t>
      </w:r>
      <w:r w:rsidRPr="00077B70">
        <w:rPr>
          <w:i/>
        </w:rPr>
        <w:t>tiv</w:t>
      </w:r>
      <w:r w:rsidRPr="00077B70">
        <w:rPr>
          <w:i/>
          <w:spacing w:val="1"/>
        </w:rPr>
        <w:t>a</w:t>
      </w:r>
      <w:r w:rsidRPr="00077B70">
        <w:rPr>
          <w:i/>
        </w:rPr>
        <w:t>te</w:t>
      </w:r>
      <w:r w:rsidRPr="00077B70">
        <w:rPr>
          <w:i/>
          <w:spacing w:val="-7"/>
        </w:rPr>
        <w:t xml:space="preserve"> </w:t>
      </w:r>
      <w:r w:rsidRPr="00077B70">
        <w:rPr>
          <w:i/>
        </w:rPr>
        <w:t>a te</w:t>
      </w:r>
      <w:r w:rsidRPr="00077B70">
        <w:rPr>
          <w:i/>
          <w:spacing w:val="1"/>
        </w:rPr>
        <w:t>a</w:t>
      </w:r>
      <w:r w:rsidRPr="00077B70">
        <w:rPr>
          <w:i/>
        </w:rPr>
        <w:t>m</w:t>
      </w:r>
    </w:p>
    <w:p w14:paraId="7CDB20E2" w14:textId="77777777" w:rsidR="00DD6AF7" w:rsidRPr="00077B70" w:rsidRDefault="00DD6AF7">
      <w:pPr>
        <w:spacing w:before="3" w:line="260" w:lineRule="exact"/>
        <w:rPr>
          <w:sz w:val="26"/>
          <w:szCs w:val="26"/>
        </w:rPr>
      </w:pPr>
    </w:p>
    <w:p w14:paraId="7D896653" w14:textId="77777777" w:rsidR="00DD6AF7" w:rsidRPr="00077B70" w:rsidRDefault="00077B70">
      <w:pPr>
        <w:ind w:left="124"/>
      </w:pPr>
      <w:r w:rsidRPr="00077B70">
        <w:rPr>
          <w:i/>
        </w:rPr>
        <w:t>P</w:t>
      </w:r>
      <w:r w:rsidRPr="00077B70">
        <w:rPr>
          <w:i/>
          <w:spacing w:val="-1"/>
        </w:rPr>
        <w:t>r</w:t>
      </w:r>
      <w:r w:rsidRPr="00077B70">
        <w:rPr>
          <w:i/>
          <w:spacing w:val="1"/>
        </w:rPr>
        <w:t>ob</w:t>
      </w:r>
      <w:r w:rsidRPr="00077B70">
        <w:rPr>
          <w:i/>
        </w:rPr>
        <w:t>lem</w:t>
      </w:r>
      <w:r w:rsidRPr="00077B70">
        <w:rPr>
          <w:i/>
          <w:spacing w:val="-6"/>
        </w:rPr>
        <w:t xml:space="preserve"> </w:t>
      </w:r>
      <w:r w:rsidRPr="00077B70">
        <w:rPr>
          <w:i/>
          <w:spacing w:val="-1"/>
        </w:rPr>
        <w:t>s</w:t>
      </w:r>
      <w:r w:rsidRPr="00077B70">
        <w:rPr>
          <w:i/>
          <w:spacing w:val="1"/>
        </w:rPr>
        <w:t>o</w:t>
      </w:r>
      <w:r w:rsidRPr="00077B70">
        <w:rPr>
          <w:i/>
        </w:rPr>
        <w:t>lvi</w:t>
      </w:r>
      <w:r w:rsidRPr="00077B70">
        <w:rPr>
          <w:i/>
          <w:spacing w:val="1"/>
        </w:rPr>
        <w:t>n</w:t>
      </w:r>
      <w:r w:rsidRPr="00077B70">
        <w:rPr>
          <w:i/>
        </w:rPr>
        <w:t>g</w:t>
      </w:r>
    </w:p>
    <w:p w14:paraId="1B277178" w14:textId="77777777" w:rsidR="00DD6AF7" w:rsidRPr="00077B70" w:rsidRDefault="00DD6AF7">
      <w:pPr>
        <w:spacing w:before="3" w:line="140" w:lineRule="exact"/>
        <w:rPr>
          <w:sz w:val="15"/>
          <w:szCs w:val="15"/>
        </w:rPr>
      </w:pPr>
    </w:p>
    <w:p w14:paraId="5338D10C" w14:textId="77777777" w:rsidR="00DD6AF7" w:rsidRPr="00077B70" w:rsidRDefault="00DD6AF7">
      <w:pPr>
        <w:spacing w:line="200" w:lineRule="exact"/>
      </w:pPr>
    </w:p>
    <w:p w14:paraId="45B8AC00" w14:textId="77777777" w:rsidR="00DD6AF7" w:rsidRPr="00077B70" w:rsidRDefault="00DD6AF7">
      <w:pPr>
        <w:spacing w:line="200" w:lineRule="exact"/>
      </w:pPr>
    </w:p>
    <w:p w14:paraId="58AB5264" w14:textId="77777777" w:rsidR="00DD6AF7" w:rsidRPr="00077B70" w:rsidRDefault="00077B70">
      <w:pPr>
        <w:ind w:left="107"/>
      </w:pPr>
      <w:r w:rsidRPr="00077B70">
        <w:rPr>
          <w:spacing w:val="12"/>
        </w:rPr>
        <w:t>P</w:t>
      </w:r>
      <w:r w:rsidRPr="00077B70">
        <w:rPr>
          <w:spacing w:val="10"/>
        </w:rPr>
        <w:t>E</w:t>
      </w:r>
      <w:r w:rsidRPr="00077B70">
        <w:rPr>
          <w:spacing w:val="9"/>
        </w:rPr>
        <w:t>RS</w:t>
      </w:r>
      <w:r w:rsidRPr="00077B70">
        <w:rPr>
          <w:spacing w:val="10"/>
        </w:rPr>
        <w:t>ON</w:t>
      </w:r>
      <w:r w:rsidRPr="00077B70">
        <w:rPr>
          <w:spacing w:val="7"/>
        </w:rPr>
        <w:t>A</w:t>
      </w:r>
      <w:r w:rsidRPr="00077B70">
        <w:t>L</w:t>
      </w:r>
      <w:r w:rsidRPr="00077B70">
        <w:rPr>
          <w:spacing w:val="10"/>
        </w:rPr>
        <w:t xml:space="preserve"> D</w:t>
      </w:r>
      <w:r w:rsidRPr="00077B70">
        <w:rPr>
          <w:spacing w:val="8"/>
        </w:rPr>
        <w:t>E</w:t>
      </w:r>
      <w:r w:rsidRPr="00077B70">
        <w:rPr>
          <w:spacing w:val="13"/>
        </w:rPr>
        <w:t>T</w:t>
      </w:r>
      <w:r w:rsidRPr="00077B70">
        <w:rPr>
          <w:spacing w:val="7"/>
        </w:rPr>
        <w:t>A</w:t>
      </w:r>
      <w:r w:rsidRPr="00077B70">
        <w:rPr>
          <w:spacing w:val="10"/>
        </w:rPr>
        <w:t>I</w:t>
      </w:r>
      <w:r w:rsidRPr="00077B70">
        <w:rPr>
          <w:spacing w:val="8"/>
        </w:rPr>
        <w:t>L</w:t>
      </w:r>
      <w:r w:rsidRPr="00077B70">
        <w:t>S</w:t>
      </w:r>
    </w:p>
    <w:p w14:paraId="3F84B0BA" w14:textId="77777777" w:rsidR="00DD6AF7" w:rsidRPr="00077B70" w:rsidRDefault="00DD6AF7">
      <w:pPr>
        <w:spacing w:before="16" w:line="220" w:lineRule="exact"/>
        <w:rPr>
          <w:sz w:val="22"/>
          <w:szCs w:val="22"/>
        </w:rPr>
      </w:pPr>
    </w:p>
    <w:p w14:paraId="101FC3CB" w14:textId="77777777" w:rsidR="00077B70" w:rsidRDefault="00077B70">
      <w:pPr>
        <w:ind w:left="10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Darcy Robles</w:t>
      </w:r>
    </w:p>
    <w:p w14:paraId="29147779" w14:textId="6C3D8B8E" w:rsidR="00DD6AF7" w:rsidRPr="00077B70" w:rsidRDefault="00077B70">
      <w:pPr>
        <w:ind w:left="107"/>
      </w:pPr>
      <w:r w:rsidRPr="00077B70">
        <w:rPr>
          <w:i/>
          <w:spacing w:val="1"/>
        </w:rPr>
        <w:t>3</w:t>
      </w:r>
      <w:r w:rsidRPr="00077B70">
        <w:rPr>
          <w:i/>
        </w:rPr>
        <w:t>4 M</w:t>
      </w:r>
      <w:r w:rsidRPr="00077B70">
        <w:rPr>
          <w:i/>
          <w:spacing w:val="1"/>
        </w:rPr>
        <w:t>ad</w:t>
      </w:r>
      <w:r w:rsidRPr="00077B70">
        <w:rPr>
          <w:i/>
        </w:rPr>
        <w:t>e</w:t>
      </w:r>
      <w:r w:rsidRPr="00077B70">
        <w:rPr>
          <w:i/>
          <w:spacing w:val="-4"/>
        </w:rPr>
        <w:t xml:space="preserve"> </w:t>
      </w:r>
      <w:r w:rsidRPr="00077B70">
        <w:rPr>
          <w:i/>
        </w:rPr>
        <w:t>Up</w:t>
      </w:r>
      <w:r w:rsidRPr="00077B70">
        <w:rPr>
          <w:i/>
          <w:spacing w:val="-2"/>
        </w:rPr>
        <w:t xml:space="preserve"> </w:t>
      </w:r>
      <w:r w:rsidRPr="00077B70">
        <w:rPr>
          <w:i/>
        </w:rPr>
        <w:t>R</w:t>
      </w:r>
      <w:r w:rsidRPr="00077B70">
        <w:rPr>
          <w:i/>
          <w:spacing w:val="1"/>
        </w:rPr>
        <w:t>o</w:t>
      </w:r>
      <w:r w:rsidRPr="00077B70">
        <w:rPr>
          <w:i/>
          <w:spacing w:val="-1"/>
        </w:rPr>
        <w:t>a</w:t>
      </w:r>
      <w:r w:rsidRPr="00077B70">
        <w:rPr>
          <w:i/>
        </w:rPr>
        <w:t>d</w:t>
      </w:r>
    </w:p>
    <w:p w14:paraId="11383141" w14:textId="77777777" w:rsidR="00DD6AF7" w:rsidRPr="00077B70" w:rsidRDefault="00077B70">
      <w:pPr>
        <w:ind w:left="107"/>
      </w:pPr>
      <w:r w:rsidRPr="00077B70">
        <w:rPr>
          <w:i/>
          <w:spacing w:val="-1"/>
        </w:rPr>
        <w:t>C</w:t>
      </w:r>
      <w:r w:rsidRPr="00077B70">
        <w:rPr>
          <w:i/>
          <w:spacing w:val="1"/>
        </w:rPr>
        <w:t>o</w:t>
      </w:r>
      <w:r w:rsidRPr="00077B70">
        <w:rPr>
          <w:i/>
        </w:rPr>
        <w:t>v</w:t>
      </w:r>
      <w:r w:rsidRPr="00077B70">
        <w:rPr>
          <w:i/>
          <w:spacing w:val="1"/>
        </w:rPr>
        <w:t>en</w:t>
      </w:r>
      <w:r w:rsidRPr="00077B70">
        <w:rPr>
          <w:i/>
        </w:rPr>
        <w:t>t</w:t>
      </w:r>
      <w:r w:rsidRPr="00077B70">
        <w:rPr>
          <w:i/>
          <w:spacing w:val="-1"/>
        </w:rPr>
        <w:t>r</w:t>
      </w:r>
      <w:r w:rsidRPr="00077B70">
        <w:rPr>
          <w:i/>
        </w:rPr>
        <w:t>y</w:t>
      </w:r>
    </w:p>
    <w:p w14:paraId="33C64B5A" w14:textId="77777777" w:rsidR="00DD6AF7" w:rsidRPr="00077B70" w:rsidRDefault="00077B70">
      <w:pPr>
        <w:ind w:left="107"/>
      </w:pPr>
      <w:r w:rsidRPr="00077B70">
        <w:rPr>
          <w:i/>
          <w:spacing w:val="-1"/>
        </w:rPr>
        <w:t>C</w:t>
      </w:r>
      <w:r w:rsidRPr="00077B70">
        <w:rPr>
          <w:i/>
          <w:spacing w:val="1"/>
        </w:rPr>
        <w:t>V6</w:t>
      </w:r>
      <w:r w:rsidRPr="00077B70">
        <w:rPr>
          <w:i/>
        </w:rPr>
        <w:t>6</w:t>
      </w:r>
      <w:r w:rsidRPr="00077B70">
        <w:rPr>
          <w:i/>
          <w:spacing w:val="-3"/>
        </w:rPr>
        <w:t xml:space="preserve"> </w:t>
      </w:r>
      <w:r w:rsidRPr="00077B70">
        <w:rPr>
          <w:i/>
          <w:spacing w:val="1"/>
        </w:rPr>
        <w:t>7</w:t>
      </w:r>
      <w:r w:rsidRPr="00077B70">
        <w:rPr>
          <w:i/>
        </w:rPr>
        <w:t>RF</w:t>
      </w:r>
    </w:p>
    <w:p w14:paraId="59459323" w14:textId="77777777" w:rsidR="00DD6AF7" w:rsidRPr="00077B70" w:rsidRDefault="00DD6AF7">
      <w:pPr>
        <w:spacing w:before="8" w:line="220" w:lineRule="exact"/>
        <w:rPr>
          <w:sz w:val="22"/>
          <w:szCs w:val="22"/>
        </w:rPr>
      </w:pPr>
    </w:p>
    <w:p w14:paraId="5D2A7E94" w14:textId="77777777" w:rsidR="00DD6AF7" w:rsidRPr="00077B70" w:rsidRDefault="00077B70">
      <w:pPr>
        <w:ind w:left="107"/>
      </w:pPr>
      <w:r w:rsidRPr="00077B70">
        <w:rPr>
          <w:i/>
        </w:rPr>
        <w:t>T:</w:t>
      </w:r>
      <w:r w:rsidRPr="00077B70">
        <w:rPr>
          <w:i/>
          <w:spacing w:val="-1"/>
        </w:rPr>
        <w:t xml:space="preserve"> </w:t>
      </w:r>
      <w:r w:rsidRPr="00077B70">
        <w:rPr>
          <w:i/>
          <w:spacing w:val="1"/>
        </w:rPr>
        <w:t>024</w:t>
      </w:r>
      <w:r w:rsidRPr="00077B70">
        <w:rPr>
          <w:i/>
          <w:spacing w:val="-1"/>
        </w:rPr>
        <w:t>7</w:t>
      </w:r>
      <w:r w:rsidRPr="00077B70">
        <w:rPr>
          <w:i/>
        </w:rPr>
        <w:t>6</w:t>
      </w:r>
      <w:r w:rsidRPr="00077B70">
        <w:rPr>
          <w:i/>
          <w:spacing w:val="-3"/>
        </w:rPr>
        <w:t xml:space="preserve"> </w:t>
      </w:r>
      <w:r w:rsidRPr="00077B70">
        <w:rPr>
          <w:i/>
          <w:spacing w:val="-1"/>
        </w:rPr>
        <w:t>0</w:t>
      </w:r>
      <w:r w:rsidRPr="00077B70">
        <w:rPr>
          <w:i/>
          <w:spacing w:val="1"/>
        </w:rPr>
        <w:t>0</w:t>
      </w:r>
      <w:r w:rsidRPr="00077B70">
        <w:rPr>
          <w:i/>
        </w:rPr>
        <w:t>0</w:t>
      </w:r>
      <w:r w:rsidRPr="00077B70">
        <w:rPr>
          <w:i/>
          <w:spacing w:val="-1"/>
        </w:rPr>
        <w:t xml:space="preserve"> 0</w:t>
      </w:r>
      <w:r w:rsidRPr="00077B70">
        <w:rPr>
          <w:i/>
          <w:spacing w:val="1"/>
        </w:rPr>
        <w:t>00</w:t>
      </w:r>
      <w:r w:rsidRPr="00077B70">
        <w:rPr>
          <w:i/>
        </w:rPr>
        <w:t>0</w:t>
      </w:r>
    </w:p>
    <w:p w14:paraId="4246DDF0" w14:textId="77777777" w:rsidR="00DD6AF7" w:rsidRPr="00077B70" w:rsidRDefault="00077B70">
      <w:pPr>
        <w:ind w:left="107"/>
      </w:pPr>
      <w:r w:rsidRPr="00077B70">
        <w:rPr>
          <w:i/>
        </w:rPr>
        <w:t>M:</w:t>
      </w:r>
      <w:r w:rsidRPr="00077B70">
        <w:rPr>
          <w:i/>
          <w:spacing w:val="-1"/>
        </w:rPr>
        <w:t xml:space="preserve"> </w:t>
      </w:r>
      <w:r w:rsidRPr="00077B70">
        <w:rPr>
          <w:i/>
          <w:spacing w:val="1"/>
        </w:rPr>
        <w:t>088</w:t>
      </w:r>
      <w:r w:rsidRPr="00077B70">
        <w:rPr>
          <w:i/>
        </w:rPr>
        <w:t>7</w:t>
      </w:r>
      <w:r w:rsidRPr="00077B70">
        <w:rPr>
          <w:i/>
          <w:spacing w:val="-4"/>
        </w:rPr>
        <w:t xml:space="preserve"> </w:t>
      </w:r>
      <w:r w:rsidRPr="00077B70">
        <w:rPr>
          <w:i/>
          <w:spacing w:val="1"/>
        </w:rPr>
        <w:t>22</w:t>
      </w:r>
      <w:r w:rsidRPr="00077B70">
        <w:rPr>
          <w:i/>
        </w:rPr>
        <w:t>2</w:t>
      </w:r>
      <w:r w:rsidRPr="00077B70">
        <w:rPr>
          <w:i/>
          <w:spacing w:val="-4"/>
        </w:rPr>
        <w:t xml:space="preserve"> </w:t>
      </w:r>
      <w:r w:rsidRPr="00077B70">
        <w:rPr>
          <w:i/>
          <w:spacing w:val="1"/>
        </w:rPr>
        <w:t>9</w:t>
      </w:r>
      <w:r w:rsidRPr="00077B70">
        <w:rPr>
          <w:i/>
          <w:spacing w:val="-1"/>
        </w:rPr>
        <w:t>9</w:t>
      </w:r>
      <w:r w:rsidRPr="00077B70">
        <w:rPr>
          <w:i/>
          <w:spacing w:val="1"/>
        </w:rPr>
        <w:t>9</w:t>
      </w:r>
      <w:r w:rsidRPr="00077B70">
        <w:rPr>
          <w:i/>
        </w:rPr>
        <w:t>9</w:t>
      </w:r>
    </w:p>
    <w:p w14:paraId="33BD28CA" w14:textId="47D8EE6B" w:rsidR="00DD6AF7" w:rsidRPr="00077B70" w:rsidRDefault="00077B70">
      <w:pPr>
        <w:ind w:left="107"/>
      </w:pPr>
      <w:r w:rsidRPr="00077B70">
        <w:rPr>
          <w:i/>
          <w:spacing w:val="1"/>
        </w:rPr>
        <w:t>E</w:t>
      </w:r>
      <w:r w:rsidRPr="00077B70">
        <w:rPr>
          <w:i/>
        </w:rPr>
        <w:t>:</w:t>
      </w:r>
      <w:r w:rsidRPr="00077B70">
        <w:rPr>
          <w:i/>
          <w:spacing w:val="-2"/>
        </w:rPr>
        <w:t xml:space="preserve"> </w:t>
      </w:r>
      <w:r w:rsidRPr="00077B70">
        <w:rPr>
          <w:i/>
          <w:spacing w:val="-49"/>
        </w:rPr>
        <w:t xml:space="preserve"> </w:t>
      </w:r>
      <w:hyperlink r:id="rId5" w:history="1">
        <w:r w:rsidRPr="00FD474F">
          <w:rPr>
            <w:rStyle w:val="Hyperlink"/>
            <w:i/>
          </w:rPr>
          <w:t>darcy@gmail.com</w:t>
        </w:r>
      </w:hyperlink>
    </w:p>
    <w:p w14:paraId="7AD296BC" w14:textId="77777777" w:rsidR="00DD6AF7" w:rsidRPr="00077B70" w:rsidRDefault="00DD6AF7">
      <w:pPr>
        <w:spacing w:before="11" w:line="220" w:lineRule="exact"/>
        <w:rPr>
          <w:sz w:val="22"/>
          <w:szCs w:val="22"/>
        </w:rPr>
      </w:pPr>
    </w:p>
    <w:p w14:paraId="7BEDA3D4" w14:textId="77777777" w:rsidR="00DD6AF7" w:rsidRPr="00077B70" w:rsidRDefault="00077B70">
      <w:pPr>
        <w:ind w:left="107"/>
      </w:pPr>
      <w:r w:rsidRPr="00077B70">
        <w:rPr>
          <w:i/>
        </w:rPr>
        <w:t>DO</w:t>
      </w:r>
      <w:r w:rsidRPr="00077B70">
        <w:rPr>
          <w:i/>
          <w:spacing w:val="1"/>
        </w:rPr>
        <w:t>B</w:t>
      </w:r>
      <w:r w:rsidRPr="00077B70">
        <w:rPr>
          <w:i/>
        </w:rPr>
        <w:t>:</w:t>
      </w:r>
      <w:r w:rsidRPr="00077B70">
        <w:rPr>
          <w:i/>
          <w:spacing w:val="-4"/>
        </w:rPr>
        <w:t xml:space="preserve"> </w:t>
      </w:r>
      <w:r w:rsidRPr="00077B70">
        <w:rPr>
          <w:i/>
          <w:spacing w:val="1"/>
        </w:rPr>
        <w:t>12</w:t>
      </w:r>
      <w:r w:rsidRPr="00077B70">
        <w:rPr>
          <w:i/>
        </w:rPr>
        <w:t>/</w:t>
      </w:r>
      <w:r w:rsidRPr="00077B70">
        <w:rPr>
          <w:i/>
          <w:spacing w:val="3"/>
        </w:rPr>
        <w:t>0</w:t>
      </w:r>
      <w:r w:rsidRPr="00077B70">
        <w:rPr>
          <w:i/>
          <w:spacing w:val="1"/>
        </w:rPr>
        <w:t>9</w:t>
      </w:r>
      <w:r w:rsidRPr="00077B70">
        <w:rPr>
          <w:i/>
        </w:rPr>
        <w:t>/</w:t>
      </w:r>
      <w:r w:rsidRPr="00077B70">
        <w:rPr>
          <w:i/>
          <w:spacing w:val="-1"/>
        </w:rPr>
        <w:t>1</w:t>
      </w:r>
      <w:r w:rsidRPr="00077B70">
        <w:rPr>
          <w:i/>
          <w:spacing w:val="1"/>
        </w:rPr>
        <w:t>98</w:t>
      </w:r>
      <w:r w:rsidRPr="00077B70">
        <w:rPr>
          <w:i/>
        </w:rPr>
        <w:t>5</w:t>
      </w:r>
    </w:p>
    <w:p w14:paraId="66B2EDD4" w14:textId="77777777" w:rsidR="00DD6AF7" w:rsidRPr="00077B70" w:rsidRDefault="00077B70">
      <w:pPr>
        <w:ind w:left="107"/>
      </w:pPr>
      <w:r w:rsidRPr="00077B70">
        <w:rPr>
          <w:i/>
        </w:rPr>
        <w:t>Dr</w:t>
      </w:r>
      <w:r w:rsidRPr="00077B70">
        <w:rPr>
          <w:i/>
          <w:spacing w:val="-1"/>
        </w:rPr>
        <w:t>i</w:t>
      </w:r>
      <w:r w:rsidRPr="00077B70">
        <w:rPr>
          <w:i/>
        </w:rPr>
        <w:t>vi</w:t>
      </w:r>
      <w:r w:rsidRPr="00077B70">
        <w:rPr>
          <w:i/>
          <w:spacing w:val="1"/>
        </w:rPr>
        <w:t>n</w:t>
      </w:r>
      <w:r w:rsidRPr="00077B70">
        <w:rPr>
          <w:i/>
        </w:rPr>
        <w:t>g</w:t>
      </w:r>
      <w:r w:rsidRPr="00077B70">
        <w:rPr>
          <w:i/>
          <w:spacing w:val="-5"/>
        </w:rPr>
        <w:t xml:space="preserve"> </w:t>
      </w:r>
      <w:r w:rsidRPr="00077B70">
        <w:rPr>
          <w:i/>
        </w:rPr>
        <w:t>lice</w:t>
      </w:r>
      <w:r w:rsidRPr="00077B70">
        <w:rPr>
          <w:i/>
          <w:spacing w:val="1"/>
        </w:rPr>
        <w:t>n</w:t>
      </w:r>
      <w:r w:rsidRPr="00077B70">
        <w:rPr>
          <w:i/>
          <w:spacing w:val="-1"/>
        </w:rPr>
        <w:t>s</w:t>
      </w:r>
      <w:r w:rsidRPr="00077B70">
        <w:rPr>
          <w:i/>
        </w:rPr>
        <w:t>e:</w:t>
      </w:r>
      <w:r w:rsidRPr="00077B70">
        <w:rPr>
          <w:i/>
          <w:spacing w:val="45"/>
        </w:rPr>
        <w:t xml:space="preserve"> </w:t>
      </w:r>
      <w:r w:rsidRPr="00077B70">
        <w:rPr>
          <w:i/>
        </w:rPr>
        <w:t>Yes</w:t>
      </w:r>
    </w:p>
    <w:p w14:paraId="795ADAEB" w14:textId="77777777" w:rsidR="00DD6AF7" w:rsidRPr="00077B70" w:rsidRDefault="00077B70">
      <w:pPr>
        <w:spacing w:line="220" w:lineRule="exact"/>
        <w:ind w:left="107"/>
      </w:pPr>
      <w:r w:rsidRPr="00077B70">
        <w:rPr>
          <w:i/>
          <w:spacing w:val="-1"/>
        </w:rPr>
        <w:t>N</w:t>
      </w:r>
      <w:r w:rsidRPr="00077B70">
        <w:rPr>
          <w:i/>
          <w:spacing w:val="1"/>
        </w:rPr>
        <w:t>a</w:t>
      </w:r>
      <w:r w:rsidRPr="00077B70">
        <w:rPr>
          <w:i/>
        </w:rPr>
        <w:t>ti</w:t>
      </w:r>
      <w:r w:rsidRPr="00077B70">
        <w:rPr>
          <w:i/>
          <w:spacing w:val="1"/>
        </w:rPr>
        <w:t>ona</w:t>
      </w:r>
      <w:r w:rsidRPr="00077B70">
        <w:rPr>
          <w:i/>
        </w:rPr>
        <w:t>lity:</w:t>
      </w:r>
      <w:r w:rsidRPr="00077B70">
        <w:rPr>
          <w:i/>
          <w:spacing w:val="-9"/>
        </w:rPr>
        <w:t xml:space="preserve"> </w:t>
      </w:r>
      <w:r w:rsidRPr="00077B70">
        <w:rPr>
          <w:i/>
        </w:rPr>
        <w:t>B</w:t>
      </w:r>
      <w:r w:rsidRPr="00077B70">
        <w:rPr>
          <w:i/>
          <w:spacing w:val="-1"/>
        </w:rPr>
        <w:t>r</w:t>
      </w:r>
      <w:r w:rsidRPr="00077B70">
        <w:rPr>
          <w:i/>
        </w:rPr>
        <w:t>iti</w:t>
      </w:r>
      <w:r w:rsidRPr="00077B70">
        <w:rPr>
          <w:i/>
          <w:spacing w:val="-1"/>
        </w:rPr>
        <w:t>s</w:t>
      </w:r>
      <w:r w:rsidRPr="00077B70">
        <w:rPr>
          <w:i/>
        </w:rPr>
        <w:t>h</w:t>
      </w:r>
    </w:p>
    <w:p w14:paraId="42ACDABF" w14:textId="77777777" w:rsidR="00077B70" w:rsidRPr="00077B70" w:rsidRDefault="00077B70">
      <w:pPr>
        <w:spacing w:before="39" w:line="294" w:lineRule="auto"/>
        <w:ind w:right="3923"/>
        <w:rPr>
          <w:rFonts w:ascii="Calibri" w:hAnsi="Calibri" w:cs="Calibri"/>
          <w:sz w:val="22"/>
          <w:szCs w:val="22"/>
        </w:rPr>
      </w:pPr>
      <w:r w:rsidRPr="00077B70">
        <w:br w:type="column"/>
      </w:r>
      <w:r w:rsidRPr="00077B70">
        <w:rPr>
          <w:rFonts w:ascii="Calibri" w:hAnsi="Calibri" w:cs="Calibri"/>
          <w:sz w:val="22"/>
          <w:szCs w:val="22"/>
        </w:rPr>
        <w:t>Darcy Robles</w:t>
      </w:r>
    </w:p>
    <w:p w14:paraId="2D8D61B5" w14:textId="58515168" w:rsidR="00DD6AF7" w:rsidRPr="00077B70" w:rsidRDefault="00077B70">
      <w:pPr>
        <w:spacing w:before="39" w:line="294" w:lineRule="auto"/>
        <w:ind w:right="3923"/>
      </w:pPr>
      <w:r w:rsidRPr="00077B70">
        <w:rPr>
          <w:spacing w:val="1"/>
          <w:sz w:val="40"/>
          <w:szCs w:val="40"/>
        </w:rPr>
        <w:t>W</w:t>
      </w:r>
      <w:r w:rsidRPr="00077B70">
        <w:rPr>
          <w:spacing w:val="-3"/>
          <w:sz w:val="40"/>
          <w:szCs w:val="40"/>
        </w:rPr>
        <w:t>a</w:t>
      </w:r>
      <w:r w:rsidRPr="00077B70">
        <w:rPr>
          <w:spacing w:val="-2"/>
          <w:sz w:val="40"/>
          <w:szCs w:val="40"/>
        </w:rPr>
        <w:t>r</w:t>
      </w:r>
      <w:r w:rsidRPr="00077B70">
        <w:rPr>
          <w:spacing w:val="-3"/>
          <w:sz w:val="40"/>
          <w:szCs w:val="40"/>
        </w:rPr>
        <w:t>e</w:t>
      </w:r>
      <w:r w:rsidRPr="00077B70">
        <w:rPr>
          <w:sz w:val="40"/>
          <w:szCs w:val="40"/>
        </w:rPr>
        <w:t>h</w:t>
      </w:r>
      <w:r w:rsidRPr="00077B70">
        <w:rPr>
          <w:spacing w:val="-2"/>
          <w:sz w:val="40"/>
          <w:szCs w:val="40"/>
        </w:rPr>
        <w:t>o</w:t>
      </w:r>
      <w:r w:rsidRPr="00077B70">
        <w:rPr>
          <w:sz w:val="40"/>
          <w:szCs w:val="40"/>
        </w:rPr>
        <w:t>use</w:t>
      </w:r>
      <w:r w:rsidRPr="00077B70">
        <w:rPr>
          <w:spacing w:val="-4"/>
          <w:sz w:val="40"/>
          <w:szCs w:val="40"/>
        </w:rPr>
        <w:t xml:space="preserve"> m</w:t>
      </w:r>
      <w:r w:rsidRPr="00077B70">
        <w:rPr>
          <w:sz w:val="40"/>
          <w:szCs w:val="40"/>
        </w:rPr>
        <w:t>a</w:t>
      </w:r>
      <w:r w:rsidRPr="00077B70">
        <w:rPr>
          <w:spacing w:val="-2"/>
          <w:sz w:val="40"/>
          <w:szCs w:val="40"/>
        </w:rPr>
        <w:t>n</w:t>
      </w:r>
      <w:r w:rsidRPr="00077B70">
        <w:rPr>
          <w:spacing w:val="-3"/>
          <w:sz w:val="40"/>
          <w:szCs w:val="40"/>
        </w:rPr>
        <w:t>a</w:t>
      </w:r>
      <w:r w:rsidRPr="00077B70">
        <w:rPr>
          <w:sz w:val="40"/>
          <w:szCs w:val="40"/>
        </w:rPr>
        <w:t>g</w:t>
      </w:r>
      <w:r w:rsidRPr="00077B70">
        <w:rPr>
          <w:spacing w:val="-2"/>
          <w:sz w:val="40"/>
          <w:szCs w:val="40"/>
        </w:rPr>
        <w:t>e</w:t>
      </w:r>
      <w:r w:rsidRPr="00077B70">
        <w:rPr>
          <w:sz w:val="40"/>
          <w:szCs w:val="40"/>
        </w:rPr>
        <w:t xml:space="preserve">r </w:t>
      </w:r>
      <w:r w:rsidRPr="00077B70">
        <w:rPr>
          <w:spacing w:val="12"/>
        </w:rPr>
        <w:t>P</w:t>
      </w:r>
      <w:r w:rsidRPr="00077B70">
        <w:rPr>
          <w:spacing w:val="13"/>
        </w:rPr>
        <w:t>E</w:t>
      </w:r>
      <w:r w:rsidRPr="00077B70">
        <w:rPr>
          <w:spacing w:val="11"/>
        </w:rPr>
        <w:t>RS</w:t>
      </w:r>
      <w:r w:rsidRPr="00077B70">
        <w:rPr>
          <w:spacing w:val="12"/>
        </w:rPr>
        <w:t>ON</w:t>
      </w:r>
      <w:r w:rsidRPr="00077B70">
        <w:rPr>
          <w:spacing w:val="10"/>
        </w:rPr>
        <w:t>A</w:t>
      </w:r>
      <w:r w:rsidRPr="00077B70">
        <w:t>L</w:t>
      </w:r>
      <w:r w:rsidRPr="00077B70">
        <w:rPr>
          <w:spacing w:val="12"/>
        </w:rPr>
        <w:t xml:space="preserve"> </w:t>
      </w:r>
      <w:r w:rsidRPr="00077B70">
        <w:rPr>
          <w:spacing w:val="11"/>
        </w:rPr>
        <w:t>S</w:t>
      </w:r>
      <w:r w:rsidRPr="00077B70">
        <w:rPr>
          <w:spacing w:val="12"/>
        </w:rPr>
        <w:t>UMM</w:t>
      </w:r>
      <w:r w:rsidRPr="00077B70">
        <w:rPr>
          <w:spacing w:val="10"/>
        </w:rPr>
        <w:t>A</w:t>
      </w:r>
      <w:r w:rsidRPr="00077B70">
        <w:rPr>
          <w:spacing w:val="11"/>
        </w:rPr>
        <w:t>R</w:t>
      </w:r>
      <w:r w:rsidRPr="00077B70">
        <w:t>Y</w:t>
      </w:r>
    </w:p>
    <w:p w14:paraId="23EA2BCE" w14:textId="77777777" w:rsidR="00DD6AF7" w:rsidRPr="00077B70" w:rsidRDefault="00DD6AF7">
      <w:pPr>
        <w:spacing w:before="1" w:line="240" w:lineRule="exact"/>
        <w:rPr>
          <w:sz w:val="24"/>
          <w:szCs w:val="24"/>
        </w:rPr>
      </w:pPr>
    </w:p>
    <w:p w14:paraId="699F4983" w14:textId="77777777" w:rsidR="00DD6AF7" w:rsidRPr="00077B70" w:rsidRDefault="00077B70">
      <w:pPr>
        <w:spacing w:line="271" w:lineRule="auto"/>
        <w:ind w:right="99"/>
      </w:pPr>
      <w:r w:rsidRPr="00077B70">
        <w:rPr>
          <w:spacing w:val="2"/>
        </w:rPr>
        <w:t>A</w:t>
      </w:r>
      <w:r w:rsidRPr="00077B70">
        <w:t>n</w:t>
      </w:r>
      <w:r w:rsidRPr="00077B70">
        <w:rPr>
          <w:spacing w:val="6"/>
        </w:rPr>
        <w:t xml:space="preserve"> </w:t>
      </w:r>
      <w:r w:rsidRPr="00077B70">
        <w:rPr>
          <w:spacing w:val="5"/>
        </w:rPr>
        <w:t>e</w:t>
      </w:r>
      <w:r w:rsidRPr="00077B70">
        <w:rPr>
          <w:spacing w:val="3"/>
        </w:rPr>
        <w:t>n</w:t>
      </w:r>
      <w:r w:rsidRPr="00077B70">
        <w:rPr>
          <w:spacing w:val="4"/>
        </w:rPr>
        <w:t>t</w:t>
      </w:r>
      <w:r w:rsidRPr="00077B70">
        <w:rPr>
          <w:spacing w:val="3"/>
        </w:rPr>
        <w:t>hu</w:t>
      </w:r>
      <w:r w:rsidRPr="00077B70">
        <w:rPr>
          <w:spacing w:val="4"/>
        </w:rPr>
        <w:t>si</w:t>
      </w:r>
      <w:r w:rsidRPr="00077B70">
        <w:rPr>
          <w:spacing w:val="5"/>
        </w:rPr>
        <w:t>a</w:t>
      </w:r>
      <w:r w:rsidRPr="00077B70">
        <w:rPr>
          <w:spacing w:val="4"/>
        </w:rPr>
        <w:t>sti</w:t>
      </w:r>
      <w:r w:rsidRPr="00077B70">
        <w:t>c</w:t>
      </w:r>
      <w:r w:rsidRPr="00077B70">
        <w:rPr>
          <w:spacing w:val="3"/>
        </w:rPr>
        <w:t xml:space="preserve"> </w:t>
      </w:r>
      <w:r w:rsidRPr="00077B70">
        <w:t>w</w:t>
      </w:r>
      <w:r w:rsidRPr="00077B70">
        <w:rPr>
          <w:spacing w:val="5"/>
        </w:rPr>
        <w:t>are</w:t>
      </w:r>
      <w:r w:rsidRPr="00077B70">
        <w:rPr>
          <w:spacing w:val="3"/>
        </w:rPr>
        <w:t>h</w:t>
      </w:r>
      <w:r w:rsidRPr="00077B70">
        <w:rPr>
          <w:spacing w:val="6"/>
        </w:rPr>
        <w:t>o</w:t>
      </w:r>
      <w:r w:rsidRPr="00077B70">
        <w:rPr>
          <w:spacing w:val="3"/>
        </w:rPr>
        <w:t>u</w:t>
      </w:r>
      <w:r w:rsidRPr="00077B70">
        <w:rPr>
          <w:spacing w:val="4"/>
        </w:rPr>
        <w:t>s</w:t>
      </w:r>
      <w:r w:rsidRPr="00077B70">
        <w:t>e</w:t>
      </w:r>
      <w:r w:rsidRPr="00077B70">
        <w:rPr>
          <w:spacing w:val="-1"/>
        </w:rPr>
        <w:t xml:space="preserve"> </w:t>
      </w:r>
      <w:r w:rsidRPr="00077B70">
        <w:rPr>
          <w:spacing w:val="1"/>
        </w:rPr>
        <w:t>m</w:t>
      </w:r>
      <w:r w:rsidRPr="00077B70">
        <w:rPr>
          <w:spacing w:val="5"/>
        </w:rPr>
        <w:t>a</w:t>
      </w:r>
      <w:r w:rsidRPr="00077B70">
        <w:rPr>
          <w:spacing w:val="3"/>
        </w:rPr>
        <w:t>n</w:t>
      </w:r>
      <w:r w:rsidRPr="00077B70">
        <w:rPr>
          <w:spacing w:val="5"/>
        </w:rPr>
        <w:t>a</w:t>
      </w:r>
      <w:r w:rsidRPr="00077B70">
        <w:rPr>
          <w:spacing w:val="3"/>
        </w:rPr>
        <w:t>g</w:t>
      </w:r>
      <w:r w:rsidRPr="00077B70">
        <w:rPr>
          <w:spacing w:val="5"/>
        </w:rPr>
        <w:t>e</w:t>
      </w:r>
      <w:r w:rsidRPr="00077B70">
        <w:t>r</w:t>
      </w:r>
      <w:r w:rsidRPr="00077B70">
        <w:rPr>
          <w:spacing w:val="6"/>
        </w:rPr>
        <w:t xml:space="preserve"> </w:t>
      </w:r>
      <w:r w:rsidRPr="00077B70">
        <w:t>w</w:t>
      </w:r>
      <w:r w:rsidRPr="00077B70">
        <w:rPr>
          <w:spacing w:val="5"/>
        </w:rPr>
        <w:t>i</w:t>
      </w:r>
      <w:r w:rsidRPr="00077B70">
        <w:rPr>
          <w:spacing w:val="4"/>
        </w:rPr>
        <w:t>t</w:t>
      </w:r>
      <w:r w:rsidRPr="00077B70">
        <w:t>h</w:t>
      </w:r>
      <w:r w:rsidRPr="00077B70">
        <w:rPr>
          <w:spacing w:val="4"/>
        </w:rPr>
        <w:t xml:space="preserve"> </w:t>
      </w:r>
      <w:r w:rsidRPr="00077B70">
        <w:rPr>
          <w:spacing w:val="6"/>
        </w:rPr>
        <w:t>d</w:t>
      </w:r>
      <w:r w:rsidRPr="00077B70">
        <w:rPr>
          <w:spacing w:val="5"/>
        </w:rPr>
        <w:t>r</w:t>
      </w:r>
      <w:r w:rsidRPr="00077B70">
        <w:rPr>
          <w:spacing w:val="4"/>
        </w:rPr>
        <w:t>i</w:t>
      </w:r>
      <w:r w:rsidRPr="00077B70">
        <w:rPr>
          <w:spacing w:val="3"/>
        </w:rPr>
        <w:t>ve</w:t>
      </w:r>
      <w:r w:rsidRPr="00077B70">
        <w:t>,</w:t>
      </w:r>
      <w:r w:rsidRPr="00077B70">
        <w:rPr>
          <w:spacing w:val="3"/>
        </w:rPr>
        <w:t xml:space="preserve"> </w:t>
      </w:r>
      <w:r w:rsidRPr="00077B70">
        <w:rPr>
          <w:spacing w:val="6"/>
        </w:rPr>
        <w:t>d</w:t>
      </w:r>
      <w:r w:rsidRPr="00077B70">
        <w:rPr>
          <w:spacing w:val="5"/>
        </w:rPr>
        <w:t>e</w:t>
      </w:r>
      <w:r w:rsidRPr="00077B70">
        <w:rPr>
          <w:spacing w:val="2"/>
        </w:rPr>
        <w:t>t</w:t>
      </w:r>
      <w:r w:rsidRPr="00077B70">
        <w:rPr>
          <w:spacing w:val="5"/>
        </w:rPr>
        <w:t>er</w:t>
      </w:r>
      <w:r w:rsidRPr="00077B70">
        <w:rPr>
          <w:spacing w:val="1"/>
        </w:rPr>
        <w:t>m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rPr>
          <w:spacing w:val="5"/>
        </w:rPr>
        <w:t>a</w:t>
      </w:r>
      <w:r w:rsidRPr="00077B70">
        <w:rPr>
          <w:spacing w:val="4"/>
        </w:rPr>
        <w:t>ti</w:t>
      </w:r>
      <w:r w:rsidRPr="00077B70">
        <w:rPr>
          <w:spacing w:val="6"/>
        </w:rPr>
        <w:t>o</w:t>
      </w:r>
      <w:r w:rsidRPr="00077B70">
        <w:t>n</w:t>
      </w:r>
      <w:r w:rsidRPr="00077B70">
        <w:rPr>
          <w:spacing w:val="-5"/>
        </w:rPr>
        <w:t xml:space="preserve"> </w:t>
      </w:r>
      <w:r w:rsidRPr="00077B70">
        <w:rPr>
          <w:spacing w:val="5"/>
        </w:rPr>
        <w:t>a</w:t>
      </w:r>
      <w:r w:rsidRPr="00077B70">
        <w:rPr>
          <w:spacing w:val="3"/>
        </w:rPr>
        <w:t>n</w:t>
      </w:r>
      <w:r w:rsidRPr="00077B70">
        <w:t>d</w:t>
      </w:r>
      <w:r w:rsidRPr="00077B70">
        <w:rPr>
          <w:spacing w:val="5"/>
        </w:rPr>
        <w:t xml:space="preserve"> </w:t>
      </w:r>
      <w:r w:rsidRPr="00077B70">
        <w:t>a</w:t>
      </w:r>
      <w:r w:rsidRPr="00077B70">
        <w:rPr>
          <w:spacing w:val="7"/>
        </w:rPr>
        <w:t xml:space="preserve"> </w:t>
      </w:r>
      <w:r w:rsidRPr="00077B70">
        <w:rPr>
          <w:spacing w:val="6"/>
        </w:rPr>
        <w:t>p</w:t>
      </w:r>
      <w:r w:rsidRPr="00077B70">
        <w:rPr>
          <w:spacing w:val="3"/>
        </w:rPr>
        <w:t>r</w:t>
      </w:r>
      <w:r w:rsidRPr="00077B70">
        <w:rPr>
          <w:spacing w:val="6"/>
        </w:rPr>
        <w:t>o</w:t>
      </w:r>
      <w:r w:rsidRPr="00077B70">
        <w:rPr>
          <w:spacing w:val="3"/>
        </w:rPr>
        <w:t>v</w:t>
      </w:r>
      <w:r w:rsidRPr="00077B70">
        <w:rPr>
          <w:spacing w:val="5"/>
        </w:rPr>
        <w:t>e</w:t>
      </w:r>
      <w:r w:rsidRPr="00077B70">
        <w:t xml:space="preserve">n </w:t>
      </w:r>
      <w:r w:rsidRPr="00077B70">
        <w:rPr>
          <w:spacing w:val="5"/>
        </w:rPr>
        <w:t>a</w:t>
      </w:r>
      <w:r w:rsidRPr="00077B70">
        <w:rPr>
          <w:spacing w:val="6"/>
        </w:rPr>
        <w:t>b</w:t>
      </w:r>
      <w:r w:rsidRPr="00077B70">
        <w:rPr>
          <w:spacing w:val="2"/>
        </w:rPr>
        <w:t>i</w:t>
      </w:r>
      <w:r w:rsidRPr="00077B70">
        <w:rPr>
          <w:spacing w:val="4"/>
        </w:rPr>
        <w:t>lit</w:t>
      </w:r>
      <w:r w:rsidRPr="00077B70">
        <w:t>y</w:t>
      </w:r>
      <w:r w:rsidRPr="00077B70">
        <w:rPr>
          <w:spacing w:val="1"/>
        </w:rPr>
        <w:t xml:space="preserve"> </w:t>
      </w:r>
      <w:r w:rsidRPr="00077B70">
        <w:rPr>
          <w:spacing w:val="4"/>
        </w:rPr>
        <w:t>t</w:t>
      </w:r>
      <w:r w:rsidRPr="00077B70">
        <w:t xml:space="preserve">o </w:t>
      </w:r>
      <w:r w:rsidRPr="00077B70">
        <w:rPr>
          <w:spacing w:val="6"/>
        </w:rPr>
        <w:t>o</w:t>
      </w:r>
      <w:r w:rsidRPr="00077B70">
        <w:rPr>
          <w:spacing w:val="3"/>
        </w:rPr>
        <w:t>v</w:t>
      </w:r>
      <w:r w:rsidRPr="00077B70">
        <w:rPr>
          <w:spacing w:val="5"/>
        </w:rPr>
        <w:t>er</w:t>
      </w:r>
      <w:r w:rsidRPr="00077B70">
        <w:rPr>
          <w:spacing w:val="4"/>
        </w:rPr>
        <w:t>s</w:t>
      </w:r>
      <w:r w:rsidRPr="00077B70">
        <w:rPr>
          <w:spacing w:val="3"/>
        </w:rPr>
        <w:t>e</w:t>
      </w:r>
      <w:r w:rsidRPr="00077B70">
        <w:t>e</w:t>
      </w:r>
      <w:r w:rsidRPr="00077B70">
        <w:rPr>
          <w:spacing w:val="2"/>
        </w:rPr>
        <w:t xml:space="preserve"> </w:t>
      </w:r>
      <w:r w:rsidRPr="00077B70">
        <w:rPr>
          <w:spacing w:val="4"/>
        </w:rPr>
        <w:t>t</w:t>
      </w:r>
      <w:r w:rsidRPr="00077B70">
        <w:rPr>
          <w:spacing w:val="3"/>
        </w:rPr>
        <w:t>h</w:t>
      </w:r>
      <w:r w:rsidRPr="00077B70">
        <w:t>e</w:t>
      </w:r>
      <w:r w:rsidRPr="00077B70">
        <w:rPr>
          <w:spacing w:val="8"/>
        </w:rPr>
        <w:t xml:space="preserve"> </w:t>
      </w:r>
      <w:r w:rsidRPr="00077B70">
        <w:rPr>
          <w:spacing w:val="5"/>
        </w:rPr>
        <w:t>e</w:t>
      </w:r>
      <w:r w:rsidRPr="00077B70">
        <w:rPr>
          <w:spacing w:val="3"/>
        </w:rPr>
        <w:t>ff</w:t>
      </w:r>
      <w:r w:rsidRPr="00077B70">
        <w:rPr>
          <w:spacing w:val="4"/>
        </w:rPr>
        <w:t>i</w:t>
      </w:r>
      <w:r w:rsidRPr="00077B70">
        <w:rPr>
          <w:spacing w:val="5"/>
        </w:rPr>
        <w:t>c</w:t>
      </w:r>
      <w:r w:rsidRPr="00077B70">
        <w:rPr>
          <w:spacing w:val="2"/>
        </w:rPr>
        <w:t>i</w:t>
      </w:r>
      <w:r w:rsidRPr="00077B70">
        <w:rPr>
          <w:spacing w:val="5"/>
        </w:rPr>
        <w:t>e</w:t>
      </w:r>
      <w:r w:rsidRPr="00077B70">
        <w:rPr>
          <w:spacing w:val="3"/>
        </w:rPr>
        <w:t>n</w:t>
      </w:r>
      <w:r w:rsidRPr="00077B70">
        <w:t>t</w:t>
      </w:r>
      <w:r w:rsidRPr="00077B70">
        <w:rPr>
          <w:spacing w:val="2"/>
        </w:rPr>
        <w:t xml:space="preserve"> </w:t>
      </w:r>
      <w:r w:rsidRPr="00077B70">
        <w:rPr>
          <w:spacing w:val="3"/>
        </w:rPr>
        <w:t>r</w:t>
      </w:r>
      <w:r w:rsidRPr="00077B70">
        <w:rPr>
          <w:spacing w:val="5"/>
        </w:rPr>
        <w:t>e</w:t>
      </w:r>
      <w:r w:rsidRPr="00077B70">
        <w:rPr>
          <w:spacing w:val="3"/>
        </w:rPr>
        <w:t>c</w:t>
      </w:r>
      <w:r w:rsidRPr="00077B70">
        <w:rPr>
          <w:spacing w:val="5"/>
        </w:rPr>
        <w:t>e</w:t>
      </w:r>
      <w:r w:rsidRPr="00077B70">
        <w:rPr>
          <w:spacing w:val="4"/>
        </w:rPr>
        <w:t>i</w:t>
      </w:r>
      <w:r w:rsidRPr="00077B70">
        <w:rPr>
          <w:spacing w:val="3"/>
        </w:rPr>
        <w:t>p</w:t>
      </w:r>
      <w:r w:rsidRPr="00077B70">
        <w:rPr>
          <w:spacing w:val="4"/>
        </w:rPr>
        <w:t>t</w:t>
      </w:r>
      <w:r w:rsidRPr="00077B70">
        <w:t>,</w:t>
      </w:r>
      <w:r w:rsidRPr="00077B70">
        <w:rPr>
          <w:spacing w:val="-1"/>
        </w:rPr>
        <w:t xml:space="preserve"> </w:t>
      </w:r>
      <w:r w:rsidRPr="00077B70">
        <w:rPr>
          <w:spacing w:val="4"/>
        </w:rPr>
        <w:t>st</w:t>
      </w:r>
      <w:r w:rsidRPr="00077B70">
        <w:rPr>
          <w:spacing w:val="6"/>
        </w:rPr>
        <w:t>o</w:t>
      </w:r>
      <w:r w:rsidRPr="00077B70">
        <w:rPr>
          <w:spacing w:val="3"/>
        </w:rPr>
        <w:t>r</w:t>
      </w:r>
      <w:r w:rsidRPr="00077B70">
        <w:rPr>
          <w:spacing w:val="5"/>
        </w:rPr>
        <w:t>a</w:t>
      </w:r>
      <w:r w:rsidRPr="00077B70">
        <w:rPr>
          <w:spacing w:val="3"/>
        </w:rPr>
        <w:t>g</w:t>
      </w:r>
      <w:r w:rsidRPr="00077B70">
        <w:t>e</w:t>
      </w:r>
      <w:r w:rsidRPr="00077B70">
        <w:rPr>
          <w:spacing w:val="2"/>
        </w:rPr>
        <w:t xml:space="preserve"> </w:t>
      </w:r>
      <w:r w:rsidRPr="00077B70">
        <w:rPr>
          <w:spacing w:val="5"/>
        </w:rPr>
        <w:t>a</w:t>
      </w:r>
      <w:r w:rsidRPr="00077B70">
        <w:rPr>
          <w:spacing w:val="3"/>
        </w:rPr>
        <w:t>n</w:t>
      </w:r>
      <w:r w:rsidRPr="00077B70">
        <w:t>d</w:t>
      </w:r>
      <w:r w:rsidRPr="00077B70">
        <w:rPr>
          <w:spacing w:val="5"/>
        </w:rPr>
        <w:t xml:space="preserve"> </w:t>
      </w:r>
      <w:r w:rsidRPr="00077B70">
        <w:rPr>
          <w:spacing w:val="6"/>
        </w:rPr>
        <w:t>d</w:t>
      </w:r>
      <w:r w:rsidRPr="00077B70">
        <w:rPr>
          <w:spacing w:val="4"/>
        </w:rPr>
        <w:t>i</w:t>
      </w:r>
      <w:r w:rsidRPr="00077B70">
        <w:rPr>
          <w:spacing w:val="2"/>
        </w:rPr>
        <w:t>s</w:t>
      </w:r>
      <w:r w:rsidRPr="00077B70">
        <w:rPr>
          <w:spacing w:val="6"/>
        </w:rPr>
        <w:t>p</w:t>
      </w:r>
      <w:r w:rsidRPr="00077B70">
        <w:rPr>
          <w:spacing w:val="5"/>
        </w:rPr>
        <w:t>a</w:t>
      </w:r>
      <w:r w:rsidRPr="00077B70">
        <w:rPr>
          <w:spacing w:val="2"/>
        </w:rPr>
        <w:t>t</w:t>
      </w:r>
      <w:r w:rsidRPr="00077B70">
        <w:rPr>
          <w:spacing w:val="5"/>
        </w:rPr>
        <w:t>c</w:t>
      </w:r>
      <w:r w:rsidRPr="00077B70">
        <w:t>h</w:t>
      </w:r>
      <w:r w:rsidRPr="00077B70">
        <w:rPr>
          <w:spacing w:val="1"/>
        </w:rPr>
        <w:t xml:space="preserve"> </w:t>
      </w:r>
      <w:r w:rsidRPr="00077B70">
        <w:rPr>
          <w:spacing w:val="6"/>
        </w:rPr>
        <w:t>o</w:t>
      </w:r>
      <w:r w:rsidRPr="00077B70">
        <w:t>f</w:t>
      </w:r>
      <w:r w:rsidRPr="00077B70">
        <w:rPr>
          <w:spacing w:val="4"/>
        </w:rPr>
        <w:t xml:space="preserve"> </w:t>
      </w:r>
      <w:r w:rsidRPr="00077B70">
        <w:t>a</w:t>
      </w:r>
      <w:r w:rsidRPr="00077B70">
        <w:rPr>
          <w:spacing w:val="21"/>
        </w:rPr>
        <w:t xml:space="preserve"> </w:t>
      </w:r>
      <w:r w:rsidRPr="00077B70">
        <w:t>w</w:t>
      </w:r>
      <w:r w:rsidRPr="00077B70">
        <w:rPr>
          <w:spacing w:val="5"/>
        </w:rPr>
        <w:t>i</w:t>
      </w:r>
      <w:r w:rsidRPr="00077B70">
        <w:rPr>
          <w:spacing w:val="6"/>
        </w:rPr>
        <w:t>d</w:t>
      </w:r>
      <w:r w:rsidRPr="00077B70">
        <w:t>e</w:t>
      </w:r>
      <w:r w:rsidRPr="00077B70">
        <w:rPr>
          <w:spacing w:val="6"/>
        </w:rPr>
        <w:t xml:space="preserve"> </w:t>
      </w:r>
      <w:r w:rsidRPr="00077B70">
        <w:rPr>
          <w:spacing w:val="3"/>
        </w:rPr>
        <w:t>r</w:t>
      </w:r>
      <w:r w:rsidRPr="00077B70">
        <w:rPr>
          <w:spacing w:val="5"/>
        </w:rPr>
        <w:t>a</w:t>
      </w:r>
      <w:r w:rsidRPr="00077B70">
        <w:rPr>
          <w:spacing w:val="3"/>
        </w:rPr>
        <w:t>ng</w:t>
      </w:r>
      <w:r w:rsidRPr="00077B70">
        <w:t>e</w:t>
      </w:r>
      <w:r w:rsidRPr="00077B70">
        <w:rPr>
          <w:spacing w:val="4"/>
        </w:rPr>
        <w:t xml:space="preserve"> </w:t>
      </w:r>
      <w:r w:rsidRPr="00077B70">
        <w:rPr>
          <w:spacing w:val="6"/>
        </w:rPr>
        <w:t>o</w:t>
      </w:r>
      <w:r w:rsidRPr="00077B70">
        <w:t>f</w:t>
      </w:r>
      <w:r w:rsidRPr="00077B70">
        <w:rPr>
          <w:spacing w:val="6"/>
        </w:rPr>
        <w:t xml:space="preserve"> </w:t>
      </w:r>
      <w:r w:rsidRPr="00077B70">
        <w:rPr>
          <w:spacing w:val="3"/>
        </w:rPr>
        <w:t>go</w:t>
      </w:r>
      <w:r w:rsidRPr="00077B70">
        <w:rPr>
          <w:spacing w:val="6"/>
        </w:rPr>
        <w:t>od</w:t>
      </w:r>
      <w:r w:rsidRPr="00077B70">
        <w:rPr>
          <w:spacing w:val="2"/>
        </w:rPr>
        <w:t>s</w:t>
      </w:r>
      <w:r w:rsidRPr="00077B70">
        <w:t>.</w:t>
      </w:r>
      <w:r w:rsidRPr="00077B70">
        <w:rPr>
          <w:spacing w:val="5"/>
        </w:rPr>
        <w:t xml:space="preserve"> </w:t>
      </w:r>
      <w:r w:rsidRPr="00077B70">
        <w:rPr>
          <w:spacing w:val="2"/>
        </w:rPr>
        <w:t>H</w:t>
      </w:r>
      <w:r w:rsidRPr="00077B70">
        <w:rPr>
          <w:spacing w:val="5"/>
        </w:rPr>
        <w:t>a</w:t>
      </w:r>
      <w:r w:rsidRPr="00077B70">
        <w:rPr>
          <w:spacing w:val="3"/>
        </w:rPr>
        <w:t>v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t xml:space="preserve">g </w:t>
      </w:r>
      <w:r w:rsidRPr="00077B70">
        <w:rPr>
          <w:spacing w:val="4"/>
        </w:rPr>
        <w:t>t</w:t>
      </w:r>
      <w:r w:rsidRPr="00077B70">
        <w:rPr>
          <w:spacing w:val="3"/>
        </w:rPr>
        <w:t>h</w:t>
      </w:r>
      <w:r w:rsidRPr="00077B70">
        <w:t>e</w:t>
      </w:r>
      <w:r w:rsidRPr="00077B70">
        <w:rPr>
          <w:spacing w:val="8"/>
        </w:rPr>
        <w:t xml:space="preserve"> </w:t>
      </w:r>
      <w:r w:rsidRPr="00077B70">
        <w:rPr>
          <w:spacing w:val="3"/>
        </w:rPr>
        <w:t>n</w:t>
      </w:r>
      <w:r w:rsidRPr="00077B70">
        <w:rPr>
          <w:spacing w:val="5"/>
        </w:rPr>
        <w:t>ece</w:t>
      </w:r>
      <w:r w:rsidRPr="00077B70">
        <w:rPr>
          <w:spacing w:val="4"/>
        </w:rPr>
        <w:t>s</w:t>
      </w:r>
      <w:r w:rsidRPr="00077B70">
        <w:rPr>
          <w:spacing w:val="2"/>
        </w:rPr>
        <w:t>s</w:t>
      </w:r>
      <w:r w:rsidRPr="00077B70">
        <w:rPr>
          <w:spacing w:val="5"/>
        </w:rPr>
        <w:t>ar</w:t>
      </w:r>
      <w:r w:rsidRPr="00077B70">
        <w:t>y</w:t>
      </w:r>
      <w:r w:rsidRPr="00077B70">
        <w:rPr>
          <w:spacing w:val="-2"/>
        </w:rPr>
        <w:t xml:space="preserve"> </w:t>
      </w:r>
      <w:r w:rsidRPr="00077B70">
        <w:rPr>
          <w:spacing w:val="1"/>
        </w:rPr>
        <w:t>m</w:t>
      </w:r>
      <w:r w:rsidRPr="00077B70">
        <w:rPr>
          <w:spacing w:val="5"/>
        </w:rPr>
        <w:t>a</w:t>
      </w:r>
      <w:r w:rsidRPr="00077B70">
        <w:rPr>
          <w:spacing w:val="3"/>
        </w:rPr>
        <w:t>n</w:t>
      </w:r>
      <w:r w:rsidRPr="00077B70">
        <w:rPr>
          <w:spacing w:val="5"/>
        </w:rPr>
        <w:t>a</w:t>
      </w:r>
      <w:r w:rsidRPr="00077B70">
        <w:rPr>
          <w:spacing w:val="3"/>
        </w:rPr>
        <w:t>g</w:t>
      </w:r>
      <w:r w:rsidRPr="00077B70">
        <w:rPr>
          <w:spacing w:val="7"/>
        </w:rPr>
        <w:t>e</w:t>
      </w:r>
      <w:r w:rsidRPr="00077B70">
        <w:rPr>
          <w:spacing w:val="1"/>
        </w:rPr>
        <w:t>m</w:t>
      </w:r>
      <w:r w:rsidRPr="00077B70">
        <w:rPr>
          <w:spacing w:val="5"/>
        </w:rPr>
        <w:t>e</w:t>
      </w:r>
      <w:r w:rsidRPr="00077B70">
        <w:rPr>
          <w:spacing w:val="3"/>
        </w:rPr>
        <w:t>n</w:t>
      </w:r>
      <w:r w:rsidRPr="00077B70">
        <w:t>t</w:t>
      </w:r>
      <w:r w:rsidRPr="00077B70">
        <w:rPr>
          <w:spacing w:val="-1"/>
        </w:rPr>
        <w:t xml:space="preserve"> </w:t>
      </w:r>
      <w:r w:rsidRPr="00077B70">
        <w:rPr>
          <w:spacing w:val="6"/>
        </w:rPr>
        <w:t>s</w:t>
      </w:r>
      <w:r w:rsidRPr="00077B70">
        <w:rPr>
          <w:spacing w:val="3"/>
        </w:rPr>
        <w:t>k</w:t>
      </w:r>
      <w:r w:rsidRPr="00077B70">
        <w:rPr>
          <w:spacing w:val="4"/>
        </w:rPr>
        <w:t>ill</w:t>
      </w:r>
      <w:r w:rsidRPr="00077B70">
        <w:t>s</w:t>
      </w:r>
      <w:r w:rsidRPr="00077B70">
        <w:rPr>
          <w:spacing w:val="5"/>
        </w:rPr>
        <w:t xml:space="preserve"> </w:t>
      </w:r>
      <w:r w:rsidRPr="00077B70">
        <w:rPr>
          <w:spacing w:val="3"/>
        </w:rPr>
        <w:t>r</w:t>
      </w:r>
      <w:r w:rsidRPr="00077B70">
        <w:rPr>
          <w:spacing w:val="5"/>
        </w:rPr>
        <w:t>e</w:t>
      </w:r>
      <w:r w:rsidRPr="00077B70">
        <w:rPr>
          <w:spacing w:val="6"/>
        </w:rPr>
        <w:t>q</w:t>
      </w:r>
      <w:r w:rsidRPr="00077B70">
        <w:rPr>
          <w:spacing w:val="3"/>
        </w:rPr>
        <w:t>u</w:t>
      </w:r>
      <w:r w:rsidRPr="00077B70">
        <w:rPr>
          <w:spacing w:val="2"/>
        </w:rPr>
        <w:t>i</w:t>
      </w:r>
      <w:r w:rsidRPr="00077B70">
        <w:rPr>
          <w:spacing w:val="5"/>
        </w:rPr>
        <w:t>r</w:t>
      </w:r>
      <w:r w:rsidRPr="00077B70">
        <w:rPr>
          <w:spacing w:val="3"/>
        </w:rPr>
        <w:t>e</w:t>
      </w:r>
      <w:r w:rsidRPr="00077B70">
        <w:t>d</w:t>
      </w:r>
      <w:r w:rsidRPr="00077B70">
        <w:rPr>
          <w:spacing w:val="4"/>
        </w:rPr>
        <w:t xml:space="preserve"> </w:t>
      </w:r>
      <w:r w:rsidRPr="00077B70">
        <w:rPr>
          <w:spacing w:val="2"/>
        </w:rPr>
        <w:t>t</w:t>
      </w:r>
      <w:r w:rsidRPr="00077B70">
        <w:t>o</w:t>
      </w:r>
      <w:r w:rsidRPr="00077B70">
        <w:rPr>
          <w:spacing w:val="6"/>
        </w:rPr>
        <w:t xml:space="preserve"> </w:t>
      </w:r>
      <w:r w:rsidRPr="00077B70">
        <w:rPr>
          <w:spacing w:val="5"/>
        </w:rPr>
        <w:t>a</w:t>
      </w:r>
      <w:r w:rsidRPr="00077B70">
        <w:rPr>
          <w:spacing w:val="6"/>
        </w:rPr>
        <w:t>d</w:t>
      </w:r>
      <w:r w:rsidRPr="00077B70">
        <w:rPr>
          <w:spacing w:val="1"/>
        </w:rPr>
        <w:t>m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rPr>
          <w:spacing w:val="4"/>
        </w:rPr>
        <w:t>ist</w:t>
      </w:r>
      <w:r w:rsidRPr="00077B70">
        <w:rPr>
          <w:spacing w:val="5"/>
        </w:rPr>
        <w:t>e</w:t>
      </w:r>
      <w:r w:rsidRPr="00077B70">
        <w:rPr>
          <w:spacing w:val="3"/>
        </w:rPr>
        <w:t>r</w:t>
      </w:r>
      <w:r w:rsidRPr="00077B70">
        <w:t>,</w:t>
      </w:r>
      <w:r w:rsidRPr="00077B70">
        <w:rPr>
          <w:spacing w:val="1"/>
        </w:rPr>
        <w:t xml:space="preserve"> </w:t>
      </w:r>
      <w:r w:rsidRPr="00077B70">
        <w:rPr>
          <w:spacing w:val="2"/>
        </w:rPr>
        <w:t>i</w:t>
      </w:r>
      <w:r w:rsidRPr="00077B70">
        <w:rPr>
          <w:spacing w:val="1"/>
        </w:rPr>
        <w:t>m</w:t>
      </w:r>
      <w:r w:rsidRPr="00077B70">
        <w:rPr>
          <w:spacing w:val="6"/>
        </w:rPr>
        <w:t>p</w:t>
      </w:r>
      <w:r w:rsidRPr="00077B70">
        <w:rPr>
          <w:spacing w:val="5"/>
        </w:rPr>
        <w:t>r</w:t>
      </w:r>
      <w:r w:rsidRPr="00077B70">
        <w:rPr>
          <w:spacing w:val="6"/>
        </w:rPr>
        <w:t>o</w:t>
      </w:r>
      <w:r w:rsidRPr="00077B70">
        <w:rPr>
          <w:spacing w:val="3"/>
        </w:rPr>
        <w:t>v</w:t>
      </w:r>
      <w:r w:rsidRPr="00077B70">
        <w:t>e</w:t>
      </w:r>
      <w:r w:rsidRPr="00077B70">
        <w:rPr>
          <w:spacing w:val="3"/>
        </w:rPr>
        <w:t xml:space="preserve"> </w:t>
      </w:r>
      <w:r w:rsidRPr="00077B70">
        <w:rPr>
          <w:spacing w:val="5"/>
        </w:rPr>
        <w:t>a</w:t>
      </w:r>
      <w:r w:rsidRPr="00077B70">
        <w:rPr>
          <w:spacing w:val="1"/>
        </w:rPr>
        <w:t>n</w:t>
      </w:r>
      <w:r w:rsidRPr="00077B70">
        <w:t>d</w:t>
      </w:r>
      <w:r w:rsidRPr="00077B70">
        <w:rPr>
          <w:spacing w:val="5"/>
        </w:rPr>
        <w:t xml:space="preserve"> </w:t>
      </w:r>
      <w:r w:rsidRPr="00077B70">
        <w:rPr>
          <w:spacing w:val="6"/>
        </w:rPr>
        <w:t>d</w:t>
      </w:r>
      <w:r w:rsidRPr="00077B70">
        <w:rPr>
          <w:spacing w:val="5"/>
        </w:rPr>
        <w:t>e</w:t>
      </w:r>
      <w:r w:rsidRPr="00077B70">
        <w:rPr>
          <w:spacing w:val="3"/>
        </w:rPr>
        <w:t>v</w:t>
      </w:r>
      <w:r w:rsidRPr="00077B70">
        <w:rPr>
          <w:spacing w:val="5"/>
        </w:rPr>
        <w:t>e</w:t>
      </w:r>
      <w:r w:rsidRPr="00077B70">
        <w:rPr>
          <w:spacing w:val="2"/>
        </w:rPr>
        <w:t>l</w:t>
      </w:r>
      <w:r w:rsidRPr="00077B70">
        <w:rPr>
          <w:spacing w:val="3"/>
        </w:rPr>
        <w:t>o</w:t>
      </w:r>
      <w:r w:rsidRPr="00077B70">
        <w:t>p</w:t>
      </w:r>
      <w:r w:rsidRPr="00077B70">
        <w:rPr>
          <w:spacing w:val="5"/>
        </w:rPr>
        <w:t xml:space="preserve"> </w:t>
      </w:r>
      <w:r w:rsidRPr="00077B70">
        <w:t xml:space="preserve">a </w:t>
      </w:r>
      <w:r w:rsidRPr="00077B70">
        <w:rPr>
          <w:spacing w:val="2"/>
        </w:rPr>
        <w:t>w</w:t>
      </w:r>
      <w:r w:rsidRPr="00077B70">
        <w:rPr>
          <w:spacing w:val="5"/>
        </w:rPr>
        <w:t>are</w:t>
      </w:r>
      <w:r w:rsidRPr="00077B70">
        <w:rPr>
          <w:spacing w:val="3"/>
        </w:rPr>
        <w:t>h</w:t>
      </w:r>
      <w:r w:rsidRPr="00077B70">
        <w:rPr>
          <w:spacing w:val="6"/>
        </w:rPr>
        <w:t>o</w:t>
      </w:r>
      <w:r w:rsidRPr="00077B70">
        <w:rPr>
          <w:spacing w:val="3"/>
        </w:rPr>
        <w:t>u</w:t>
      </w:r>
      <w:r w:rsidRPr="00077B70">
        <w:rPr>
          <w:spacing w:val="4"/>
        </w:rPr>
        <w:t>s</w:t>
      </w:r>
      <w:r w:rsidRPr="00077B70">
        <w:t>e</w:t>
      </w:r>
      <w:r w:rsidRPr="00077B70">
        <w:rPr>
          <w:spacing w:val="1"/>
        </w:rPr>
        <w:t xml:space="preserve"> </w:t>
      </w:r>
      <w:r w:rsidRPr="00077B70">
        <w:rPr>
          <w:spacing w:val="2"/>
        </w:rPr>
        <w:t>t</w:t>
      </w:r>
      <w:r w:rsidRPr="00077B70">
        <w:t>o</w:t>
      </w:r>
      <w:r w:rsidRPr="00077B70">
        <w:rPr>
          <w:spacing w:val="6"/>
        </w:rPr>
        <w:t xml:space="preserve"> </w:t>
      </w:r>
      <w:r w:rsidRPr="00077B70">
        <w:rPr>
          <w:spacing w:val="5"/>
        </w:rPr>
        <w:t>ac</w:t>
      </w:r>
      <w:r w:rsidRPr="00077B70">
        <w:rPr>
          <w:spacing w:val="3"/>
        </w:rPr>
        <w:t>h</w:t>
      </w:r>
      <w:r w:rsidRPr="00077B70">
        <w:rPr>
          <w:spacing w:val="4"/>
        </w:rPr>
        <w:t>i</w:t>
      </w:r>
      <w:r w:rsidRPr="00077B70">
        <w:rPr>
          <w:spacing w:val="5"/>
        </w:rPr>
        <w:t>e</w:t>
      </w:r>
      <w:r w:rsidRPr="00077B70">
        <w:rPr>
          <w:spacing w:val="3"/>
        </w:rPr>
        <w:t>v</w:t>
      </w:r>
      <w:r w:rsidRPr="00077B70">
        <w:t>e</w:t>
      </w:r>
      <w:r w:rsidRPr="00077B70">
        <w:rPr>
          <w:spacing w:val="2"/>
        </w:rPr>
        <w:t xml:space="preserve"> </w:t>
      </w:r>
      <w:r w:rsidRPr="00077B70">
        <w:rPr>
          <w:spacing w:val="1"/>
        </w:rPr>
        <w:t>m</w:t>
      </w:r>
      <w:r w:rsidRPr="00077B70">
        <w:rPr>
          <w:spacing w:val="5"/>
        </w:rPr>
        <w:t>a</w:t>
      </w:r>
      <w:r w:rsidRPr="00077B70">
        <w:rPr>
          <w:spacing w:val="3"/>
        </w:rPr>
        <w:t>x</w:t>
      </w:r>
      <w:r w:rsidRPr="00077B70">
        <w:rPr>
          <w:spacing w:val="7"/>
        </w:rPr>
        <w:t>i</w:t>
      </w:r>
      <w:r w:rsidRPr="00077B70">
        <w:rPr>
          <w:spacing w:val="3"/>
        </w:rPr>
        <w:t>m</w:t>
      </w:r>
      <w:r w:rsidRPr="00077B70">
        <w:rPr>
          <w:spacing w:val="6"/>
        </w:rPr>
        <w:t>u</w:t>
      </w:r>
      <w:r w:rsidRPr="00077B70">
        <w:t>m</w:t>
      </w:r>
      <w:r w:rsidRPr="00077B70">
        <w:rPr>
          <w:spacing w:val="-2"/>
        </w:rPr>
        <w:t xml:space="preserve"> </w:t>
      </w:r>
      <w:r w:rsidRPr="00077B70">
        <w:rPr>
          <w:spacing w:val="5"/>
        </w:rPr>
        <w:t>e</w:t>
      </w:r>
      <w:r w:rsidRPr="00077B70">
        <w:rPr>
          <w:spacing w:val="3"/>
        </w:rPr>
        <w:t>ff</w:t>
      </w:r>
      <w:r w:rsidRPr="00077B70">
        <w:rPr>
          <w:spacing w:val="4"/>
        </w:rPr>
        <w:t>i</w:t>
      </w:r>
      <w:r w:rsidRPr="00077B70">
        <w:rPr>
          <w:spacing w:val="5"/>
        </w:rPr>
        <w:t>c</w:t>
      </w:r>
      <w:r w:rsidRPr="00077B70">
        <w:rPr>
          <w:spacing w:val="4"/>
        </w:rPr>
        <w:t>i</w:t>
      </w:r>
      <w:r w:rsidRPr="00077B70">
        <w:rPr>
          <w:spacing w:val="5"/>
        </w:rPr>
        <w:t>e</w:t>
      </w:r>
      <w:r w:rsidRPr="00077B70">
        <w:rPr>
          <w:spacing w:val="3"/>
        </w:rPr>
        <w:t>n</w:t>
      </w:r>
      <w:r w:rsidRPr="00077B70">
        <w:rPr>
          <w:spacing w:val="5"/>
        </w:rPr>
        <w:t>c</w:t>
      </w:r>
      <w:r w:rsidRPr="00077B70">
        <w:rPr>
          <w:spacing w:val="1"/>
        </w:rPr>
        <w:t>y</w:t>
      </w:r>
      <w:r w:rsidRPr="00077B70">
        <w:t>,</w:t>
      </w:r>
      <w:r w:rsidRPr="00077B70">
        <w:rPr>
          <w:spacing w:val="2"/>
        </w:rPr>
        <w:t xml:space="preserve"> </w:t>
      </w:r>
      <w:r w:rsidRPr="00077B70">
        <w:rPr>
          <w:spacing w:val="5"/>
        </w:rPr>
        <w:t>e</w:t>
      </w:r>
      <w:r w:rsidRPr="00077B70">
        <w:rPr>
          <w:spacing w:val="3"/>
        </w:rPr>
        <w:t>ff</w:t>
      </w:r>
      <w:r w:rsidRPr="00077B70">
        <w:rPr>
          <w:spacing w:val="5"/>
        </w:rPr>
        <w:t>ec</w:t>
      </w:r>
      <w:r w:rsidRPr="00077B70">
        <w:rPr>
          <w:spacing w:val="4"/>
        </w:rPr>
        <w:t>ti</w:t>
      </w:r>
      <w:r w:rsidRPr="00077B70">
        <w:rPr>
          <w:spacing w:val="3"/>
        </w:rPr>
        <w:t>v</w:t>
      </w:r>
      <w:r w:rsidRPr="00077B70">
        <w:rPr>
          <w:spacing w:val="5"/>
        </w:rPr>
        <w:t>e</w:t>
      </w:r>
      <w:r w:rsidRPr="00077B70">
        <w:rPr>
          <w:spacing w:val="3"/>
        </w:rPr>
        <w:t>n</w:t>
      </w:r>
      <w:r w:rsidRPr="00077B70">
        <w:rPr>
          <w:spacing w:val="5"/>
        </w:rPr>
        <w:t>e</w:t>
      </w:r>
      <w:r w:rsidRPr="00077B70">
        <w:rPr>
          <w:spacing w:val="4"/>
        </w:rPr>
        <w:t>s</w:t>
      </w:r>
      <w:r w:rsidRPr="00077B70">
        <w:t>s</w:t>
      </w:r>
      <w:r w:rsidRPr="00077B70">
        <w:rPr>
          <w:spacing w:val="-3"/>
        </w:rPr>
        <w:t xml:space="preserve"> </w:t>
      </w:r>
      <w:r w:rsidRPr="00077B70">
        <w:rPr>
          <w:spacing w:val="5"/>
        </w:rPr>
        <w:t>a</w:t>
      </w:r>
      <w:r w:rsidRPr="00077B70">
        <w:rPr>
          <w:spacing w:val="3"/>
        </w:rPr>
        <w:t>n</w:t>
      </w:r>
      <w:r w:rsidRPr="00077B70">
        <w:t>d</w:t>
      </w:r>
      <w:r w:rsidRPr="00077B70">
        <w:rPr>
          <w:spacing w:val="5"/>
        </w:rPr>
        <w:t xml:space="preserve"> </w:t>
      </w:r>
      <w:r w:rsidRPr="00077B70">
        <w:rPr>
          <w:spacing w:val="6"/>
        </w:rPr>
        <w:t>q</w:t>
      </w:r>
      <w:r w:rsidRPr="00077B70">
        <w:rPr>
          <w:spacing w:val="3"/>
        </w:rPr>
        <w:t>u</w:t>
      </w:r>
      <w:r w:rsidRPr="00077B70">
        <w:rPr>
          <w:spacing w:val="5"/>
        </w:rPr>
        <w:t>a</w:t>
      </w:r>
      <w:r w:rsidRPr="00077B70">
        <w:rPr>
          <w:spacing w:val="4"/>
        </w:rPr>
        <w:t>lit</w:t>
      </w:r>
      <w:r w:rsidRPr="00077B70">
        <w:t xml:space="preserve">y </w:t>
      </w:r>
      <w:r w:rsidRPr="00077B70">
        <w:rPr>
          <w:spacing w:val="6"/>
        </w:rPr>
        <w:t>o</w:t>
      </w:r>
      <w:r w:rsidRPr="00077B70">
        <w:t>f</w:t>
      </w:r>
      <w:r w:rsidRPr="00077B70">
        <w:rPr>
          <w:spacing w:val="6"/>
        </w:rPr>
        <w:t xml:space="preserve"> </w:t>
      </w:r>
      <w:r w:rsidRPr="00077B70">
        <w:rPr>
          <w:spacing w:val="2"/>
        </w:rPr>
        <w:t>s</w:t>
      </w:r>
      <w:r w:rsidRPr="00077B70">
        <w:rPr>
          <w:spacing w:val="5"/>
        </w:rPr>
        <w:t>er</w:t>
      </w:r>
      <w:r w:rsidRPr="00077B70">
        <w:rPr>
          <w:spacing w:val="3"/>
        </w:rPr>
        <w:t>v</w:t>
      </w:r>
      <w:r w:rsidRPr="00077B70">
        <w:rPr>
          <w:spacing w:val="4"/>
        </w:rPr>
        <w:t>i</w:t>
      </w:r>
      <w:r w:rsidRPr="00077B70">
        <w:rPr>
          <w:spacing w:val="3"/>
        </w:rPr>
        <w:t>c</w:t>
      </w:r>
      <w:r w:rsidRPr="00077B70">
        <w:rPr>
          <w:spacing w:val="5"/>
        </w:rPr>
        <w:t>e</w:t>
      </w:r>
      <w:r w:rsidRPr="00077B70">
        <w:t>.</w:t>
      </w:r>
      <w:r w:rsidRPr="00077B70">
        <w:rPr>
          <w:spacing w:val="2"/>
        </w:rPr>
        <w:t xml:space="preserve"> </w:t>
      </w:r>
      <w:r w:rsidRPr="00077B70">
        <w:t xml:space="preserve">A </w:t>
      </w:r>
      <w:r w:rsidRPr="00077B70">
        <w:rPr>
          <w:spacing w:val="3"/>
        </w:rPr>
        <w:t>h</w:t>
      </w:r>
      <w:r w:rsidRPr="00077B70">
        <w:rPr>
          <w:spacing w:val="5"/>
        </w:rPr>
        <w:t>ar</w:t>
      </w:r>
      <w:r w:rsidRPr="00077B70">
        <w:rPr>
          <w:spacing w:val="6"/>
        </w:rPr>
        <w:t>d</w:t>
      </w:r>
      <w:r w:rsidRPr="00077B70">
        <w:t>w</w:t>
      </w:r>
      <w:r w:rsidRPr="00077B70">
        <w:rPr>
          <w:spacing w:val="6"/>
        </w:rPr>
        <w:t>o</w:t>
      </w:r>
      <w:r w:rsidRPr="00077B70">
        <w:rPr>
          <w:spacing w:val="5"/>
        </w:rPr>
        <w:t>r</w:t>
      </w:r>
      <w:r w:rsidRPr="00077B70">
        <w:rPr>
          <w:spacing w:val="3"/>
        </w:rPr>
        <w:t>k</w:t>
      </w:r>
      <w:r w:rsidRPr="00077B70">
        <w:rPr>
          <w:spacing w:val="4"/>
        </w:rPr>
        <w:t>i</w:t>
      </w:r>
      <w:r w:rsidRPr="00077B70">
        <w:rPr>
          <w:spacing w:val="3"/>
        </w:rPr>
        <w:t>ng</w:t>
      </w:r>
      <w:r w:rsidRPr="00077B70">
        <w:t>,</w:t>
      </w:r>
      <w:r w:rsidRPr="00077B70">
        <w:rPr>
          <w:spacing w:val="-1"/>
        </w:rPr>
        <w:t xml:space="preserve"> </w:t>
      </w:r>
      <w:r w:rsidRPr="00077B70">
        <w:rPr>
          <w:spacing w:val="3"/>
        </w:rPr>
        <w:t>pr</w:t>
      </w:r>
      <w:r w:rsidRPr="00077B70">
        <w:rPr>
          <w:spacing w:val="9"/>
        </w:rPr>
        <w:t>o</w:t>
      </w:r>
      <w:r w:rsidRPr="00077B70">
        <w:rPr>
          <w:spacing w:val="3"/>
        </w:rPr>
        <w:t>-</w:t>
      </w:r>
      <w:r w:rsidRPr="00077B70">
        <w:rPr>
          <w:spacing w:val="5"/>
        </w:rPr>
        <w:t>ac</w:t>
      </w:r>
      <w:r w:rsidRPr="00077B70">
        <w:rPr>
          <w:spacing w:val="4"/>
        </w:rPr>
        <w:t>ti</w:t>
      </w:r>
      <w:r w:rsidRPr="00077B70">
        <w:rPr>
          <w:spacing w:val="3"/>
        </w:rPr>
        <w:t>v</w:t>
      </w:r>
      <w:r w:rsidRPr="00077B70">
        <w:t xml:space="preserve">e </w:t>
      </w:r>
      <w:r w:rsidRPr="00077B70">
        <w:rPr>
          <w:spacing w:val="4"/>
        </w:rPr>
        <w:t>i</w:t>
      </w:r>
      <w:r w:rsidRPr="00077B70">
        <w:rPr>
          <w:spacing w:val="3"/>
        </w:rPr>
        <w:t>nd</w:t>
      </w:r>
      <w:r w:rsidRPr="00077B70">
        <w:rPr>
          <w:spacing w:val="2"/>
        </w:rPr>
        <w:t>i</w:t>
      </w:r>
      <w:r w:rsidRPr="00077B70">
        <w:rPr>
          <w:spacing w:val="3"/>
        </w:rPr>
        <w:t>v</w:t>
      </w:r>
      <w:r w:rsidRPr="00077B70">
        <w:rPr>
          <w:spacing w:val="4"/>
        </w:rPr>
        <w:t>i</w:t>
      </w:r>
      <w:r w:rsidRPr="00077B70">
        <w:rPr>
          <w:spacing w:val="6"/>
        </w:rPr>
        <w:t>d</w:t>
      </w:r>
      <w:r w:rsidRPr="00077B70">
        <w:rPr>
          <w:spacing w:val="3"/>
        </w:rPr>
        <w:t>u</w:t>
      </w:r>
      <w:r w:rsidRPr="00077B70">
        <w:rPr>
          <w:spacing w:val="5"/>
        </w:rPr>
        <w:t>a</w:t>
      </w:r>
      <w:r w:rsidRPr="00077B70">
        <w:t>l</w:t>
      </w:r>
      <w:r w:rsidRPr="00077B70">
        <w:rPr>
          <w:spacing w:val="1"/>
        </w:rPr>
        <w:t xml:space="preserve"> </w:t>
      </w:r>
      <w:r w:rsidRPr="00077B70">
        <w:t>w</w:t>
      </w:r>
      <w:r w:rsidRPr="00077B70">
        <w:rPr>
          <w:spacing w:val="5"/>
        </w:rPr>
        <w:t>i</w:t>
      </w:r>
      <w:r w:rsidRPr="00077B70">
        <w:rPr>
          <w:spacing w:val="4"/>
        </w:rPr>
        <w:t>t</w:t>
      </w:r>
      <w:r w:rsidRPr="00077B70">
        <w:t>h</w:t>
      </w:r>
      <w:r w:rsidRPr="00077B70">
        <w:rPr>
          <w:spacing w:val="4"/>
        </w:rPr>
        <w:t xml:space="preserve"> </w:t>
      </w:r>
      <w:r w:rsidRPr="00077B70">
        <w:rPr>
          <w:spacing w:val="5"/>
        </w:rPr>
        <w:t>a</w:t>
      </w:r>
      <w:r w:rsidRPr="00077B70">
        <w:t>n</w:t>
      </w:r>
      <w:r w:rsidRPr="00077B70">
        <w:rPr>
          <w:spacing w:val="6"/>
        </w:rPr>
        <w:t xml:space="preserve"> </w:t>
      </w:r>
      <w:r w:rsidRPr="00077B70">
        <w:rPr>
          <w:spacing w:val="3"/>
        </w:rPr>
        <w:t>u</w:t>
      </w:r>
      <w:r w:rsidRPr="00077B70">
        <w:rPr>
          <w:spacing w:val="6"/>
        </w:rPr>
        <w:t>p</w:t>
      </w:r>
      <w:r w:rsidRPr="00077B70">
        <w:rPr>
          <w:spacing w:val="3"/>
        </w:rPr>
        <w:t>b</w:t>
      </w:r>
      <w:r w:rsidRPr="00077B70">
        <w:rPr>
          <w:spacing w:val="5"/>
        </w:rPr>
        <w:t>ea</w:t>
      </w:r>
      <w:r w:rsidRPr="00077B70">
        <w:t>t</w:t>
      </w:r>
      <w:r w:rsidRPr="00077B70">
        <w:rPr>
          <w:spacing w:val="2"/>
        </w:rPr>
        <w:t xml:space="preserve"> </w:t>
      </w:r>
      <w:r w:rsidRPr="00077B70">
        <w:rPr>
          <w:spacing w:val="3"/>
        </w:rPr>
        <w:t>p</w:t>
      </w:r>
      <w:r w:rsidRPr="00077B70">
        <w:rPr>
          <w:spacing w:val="6"/>
        </w:rPr>
        <w:t>o</w:t>
      </w:r>
      <w:r w:rsidRPr="00077B70">
        <w:rPr>
          <w:spacing w:val="4"/>
        </w:rPr>
        <w:t>siti</w:t>
      </w:r>
      <w:r w:rsidRPr="00077B70">
        <w:rPr>
          <w:spacing w:val="1"/>
        </w:rPr>
        <w:t>v</w:t>
      </w:r>
      <w:r w:rsidRPr="00077B70">
        <w:t>e</w:t>
      </w:r>
      <w:r w:rsidRPr="00077B70">
        <w:rPr>
          <w:spacing w:val="4"/>
        </w:rPr>
        <w:t xml:space="preserve"> </w:t>
      </w:r>
      <w:r w:rsidRPr="00077B70">
        <w:rPr>
          <w:spacing w:val="5"/>
        </w:rPr>
        <w:t>a</w:t>
      </w:r>
      <w:r w:rsidRPr="00077B70">
        <w:rPr>
          <w:spacing w:val="2"/>
        </w:rPr>
        <w:t>t</w:t>
      </w:r>
      <w:r w:rsidRPr="00077B70">
        <w:rPr>
          <w:spacing w:val="4"/>
        </w:rPr>
        <w:t>tit</w:t>
      </w:r>
      <w:r w:rsidRPr="00077B70">
        <w:rPr>
          <w:spacing w:val="3"/>
        </w:rPr>
        <w:t>ud</w:t>
      </w:r>
      <w:r w:rsidRPr="00077B70">
        <w:rPr>
          <w:spacing w:val="5"/>
        </w:rPr>
        <w:t>e</w:t>
      </w:r>
      <w:r w:rsidRPr="00077B70">
        <w:t>,</w:t>
      </w:r>
      <w:r w:rsidRPr="00077B70">
        <w:rPr>
          <w:spacing w:val="13"/>
        </w:rPr>
        <w:t xml:space="preserve"> </w:t>
      </w:r>
      <w:r w:rsidRPr="00077B70">
        <w:rPr>
          <w:spacing w:val="2"/>
        </w:rPr>
        <w:t>w</w:t>
      </w:r>
      <w:r w:rsidRPr="00077B70">
        <w:rPr>
          <w:spacing w:val="3"/>
        </w:rPr>
        <w:t>h</w:t>
      </w:r>
      <w:r w:rsidRPr="00077B70">
        <w:t>o</w:t>
      </w:r>
      <w:r w:rsidRPr="00077B70">
        <w:rPr>
          <w:spacing w:val="8"/>
        </w:rPr>
        <w:t xml:space="preserve"> </w:t>
      </w:r>
      <w:r w:rsidRPr="00077B70">
        <w:rPr>
          <w:spacing w:val="5"/>
        </w:rPr>
        <w:t>a</w:t>
      </w:r>
      <w:r w:rsidRPr="00077B70">
        <w:rPr>
          <w:spacing w:val="4"/>
        </w:rPr>
        <w:t>l</w:t>
      </w:r>
      <w:r w:rsidRPr="00077B70">
        <w:rPr>
          <w:spacing w:val="2"/>
        </w:rPr>
        <w:t>s</w:t>
      </w:r>
      <w:r w:rsidRPr="00077B70">
        <w:t>o</w:t>
      </w:r>
      <w:r w:rsidRPr="00077B70">
        <w:rPr>
          <w:spacing w:val="8"/>
        </w:rPr>
        <w:t xml:space="preserve"> </w:t>
      </w:r>
      <w:r w:rsidRPr="00077B70">
        <w:rPr>
          <w:spacing w:val="3"/>
        </w:rPr>
        <w:t>h</w:t>
      </w:r>
      <w:r w:rsidRPr="00077B70">
        <w:rPr>
          <w:spacing w:val="5"/>
        </w:rPr>
        <w:t>a</w:t>
      </w:r>
      <w:r w:rsidRPr="00077B70">
        <w:t xml:space="preserve">s </w:t>
      </w:r>
      <w:r w:rsidRPr="00077B70">
        <w:rPr>
          <w:spacing w:val="5"/>
        </w:rPr>
        <w:t>e</w:t>
      </w:r>
      <w:r w:rsidRPr="00077B70">
        <w:rPr>
          <w:spacing w:val="3"/>
        </w:rPr>
        <w:t>x</w:t>
      </w:r>
      <w:r w:rsidRPr="00077B70">
        <w:rPr>
          <w:spacing w:val="4"/>
        </w:rPr>
        <w:t>t</w:t>
      </w:r>
      <w:r w:rsidRPr="00077B70">
        <w:rPr>
          <w:spacing w:val="5"/>
        </w:rPr>
        <w:t>e</w:t>
      </w:r>
      <w:r w:rsidRPr="00077B70">
        <w:rPr>
          <w:spacing w:val="3"/>
        </w:rPr>
        <w:t>n</w:t>
      </w:r>
      <w:r w:rsidRPr="00077B70">
        <w:rPr>
          <w:spacing w:val="4"/>
        </w:rPr>
        <w:t>si</w:t>
      </w:r>
      <w:r w:rsidRPr="00077B70">
        <w:rPr>
          <w:spacing w:val="3"/>
        </w:rPr>
        <w:t>v</w:t>
      </w:r>
      <w:r w:rsidRPr="00077B70">
        <w:t>e</w:t>
      </w:r>
      <w:r w:rsidRPr="00077B70">
        <w:rPr>
          <w:spacing w:val="2"/>
        </w:rPr>
        <w:t xml:space="preserve"> </w:t>
      </w:r>
      <w:r w:rsidRPr="00077B70">
        <w:rPr>
          <w:spacing w:val="3"/>
        </w:rPr>
        <w:t>kn</w:t>
      </w:r>
      <w:r w:rsidRPr="00077B70">
        <w:rPr>
          <w:spacing w:val="6"/>
        </w:rPr>
        <w:t>o</w:t>
      </w:r>
      <w:r w:rsidRPr="00077B70">
        <w:t>w</w:t>
      </w:r>
      <w:r w:rsidRPr="00077B70">
        <w:rPr>
          <w:spacing w:val="5"/>
        </w:rPr>
        <w:t>le</w:t>
      </w:r>
      <w:r w:rsidRPr="00077B70">
        <w:rPr>
          <w:spacing w:val="6"/>
        </w:rPr>
        <w:t>d</w:t>
      </w:r>
      <w:r w:rsidRPr="00077B70">
        <w:rPr>
          <w:spacing w:val="3"/>
        </w:rPr>
        <w:t>g</w:t>
      </w:r>
      <w:r w:rsidRPr="00077B70">
        <w:t>e</w:t>
      </w:r>
      <w:r w:rsidRPr="00077B70">
        <w:rPr>
          <w:spacing w:val="1"/>
        </w:rPr>
        <w:t xml:space="preserve"> </w:t>
      </w:r>
      <w:r w:rsidRPr="00077B70">
        <w:rPr>
          <w:spacing w:val="6"/>
        </w:rPr>
        <w:t>o</w:t>
      </w:r>
      <w:r w:rsidRPr="00077B70">
        <w:t>f</w:t>
      </w:r>
      <w:r w:rsidRPr="00077B70">
        <w:rPr>
          <w:spacing w:val="6"/>
        </w:rPr>
        <w:t xml:space="preserve"> </w:t>
      </w:r>
      <w:r w:rsidRPr="00077B70">
        <w:t>w</w:t>
      </w:r>
      <w:r w:rsidRPr="00077B70">
        <w:rPr>
          <w:spacing w:val="6"/>
        </w:rPr>
        <w:t>o</w:t>
      </w:r>
      <w:r w:rsidRPr="00077B70">
        <w:rPr>
          <w:spacing w:val="3"/>
        </w:rPr>
        <w:t>rk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t>g</w:t>
      </w:r>
      <w:r w:rsidRPr="00077B70">
        <w:rPr>
          <w:spacing w:val="1"/>
        </w:rPr>
        <w:t xml:space="preserve"> </w:t>
      </w:r>
      <w:r w:rsidRPr="00077B70">
        <w:rPr>
          <w:spacing w:val="6"/>
        </w:rPr>
        <w:t>p</w:t>
      </w:r>
      <w:r w:rsidRPr="00077B70">
        <w:rPr>
          <w:spacing w:val="5"/>
        </w:rPr>
        <w:t>r</w:t>
      </w:r>
      <w:r w:rsidRPr="00077B70">
        <w:rPr>
          <w:spacing w:val="3"/>
        </w:rPr>
        <w:t>a</w:t>
      </w:r>
      <w:r w:rsidRPr="00077B70">
        <w:rPr>
          <w:spacing w:val="5"/>
        </w:rPr>
        <w:t>c</w:t>
      </w:r>
      <w:r w:rsidRPr="00077B70">
        <w:rPr>
          <w:spacing w:val="4"/>
        </w:rPr>
        <w:t>ti</w:t>
      </w:r>
      <w:r w:rsidRPr="00077B70">
        <w:rPr>
          <w:spacing w:val="3"/>
        </w:rPr>
        <w:t>c</w:t>
      </w:r>
      <w:r w:rsidRPr="00077B70">
        <w:rPr>
          <w:spacing w:val="5"/>
        </w:rPr>
        <w:t>e</w:t>
      </w:r>
      <w:r w:rsidRPr="00077B70">
        <w:rPr>
          <w:spacing w:val="4"/>
        </w:rPr>
        <w:t>s</w:t>
      </w:r>
      <w:r w:rsidRPr="00077B70">
        <w:t xml:space="preserve">, </w:t>
      </w:r>
      <w:r w:rsidRPr="00077B70">
        <w:rPr>
          <w:spacing w:val="5"/>
        </w:rPr>
        <w:t>r</w:t>
      </w:r>
      <w:r w:rsidRPr="00077B70">
        <w:rPr>
          <w:spacing w:val="3"/>
        </w:rPr>
        <w:t>e</w:t>
      </w:r>
      <w:r w:rsidRPr="00077B70">
        <w:rPr>
          <w:spacing w:val="5"/>
        </w:rPr>
        <w:t>cr</w:t>
      </w:r>
      <w:r w:rsidRPr="00077B70">
        <w:rPr>
          <w:spacing w:val="3"/>
        </w:rPr>
        <w:t>u</w:t>
      </w:r>
      <w:r w:rsidRPr="00077B70">
        <w:rPr>
          <w:spacing w:val="4"/>
        </w:rPr>
        <w:t>it</w:t>
      </w:r>
      <w:r w:rsidRPr="00077B70">
        <w:rPr>
          <w:spacing w:val="1"/>
        </w:rPr>
        <w:t>m</w:t>
      </w:r>
      <w:r w:rsidRPr="00077B70">
        <w:rPr>
          <w:spacing w:val="5"/>
        </w:rPr>
        <w:t>e</w:t>
      </w:r>
      <w:r w:rsidRPr="00077B70">
        <w:rPr>
          <w:spacing w:val="3"/>
        </w:rPr>
        <w:t>n</w:t>
      </w:r>
      <w:r w:rsidRPr="00077B70">
        <w:rPr>
          <w:spacing w:val="4"/>
        </w:rPr>
        <w:t>t</w:t>
      </w:r>
      <w:r w:rsidRPr="00077B70">
        <w:t>,</w:t>
      </w:r>
      <w:r w:rsidRPr="00077B70">
        <w:rPr>
          <w:spacing w:val="-2"/>
        </w:rPr>
        <w:t xml:space="preserve"> </w:t>
      </w:r>
      <w:r w:rsidRPr="00077B70">
        <w:rPr>
          <w:spacing w:val="6"/>
        </w:rPr>
        <w:t>p</w:t>
      </w:r>
      <w:r w:rsidRPr="00077B70">
        <w:rPr>
          <w:spacing w:val="5"/>
        </w:rPr>
        <w:t>a</w:t>
      </w:r>
      <w:r w:rsidRPr="00077B70">
        <w:rPr>
          <w:spacing w:val="1"/>
        </w:rPr>
        <w:t>y</w:t>
      </w:r>
      <w:r w:rsidRPr="00077B70">
        <w:t>,</w:t>
      </w:r>
      <w:r w:rsidRPr="00077B70">
        <w:rPr>
          <w:spacing w:val="7"/>
        </w:rPr>
        <w:t xml:space="preserve"> </w:t>
      </w:r>
      <w:r w:rsidRPr="00077B70">
        <w:rPr>
          <w:spacing w:val="3"/>
        </w:rPr>
        <w:t>c</w:t>
      </w:r>
      <w:r w:rsidRPr="00077B70">
        <w:rPr>
          <w:spacing w:val="6"/>
        </w:rPr>
        <w:t>o</w:t>
      </w:r>
      <w:r w:rsidRPr="00077B70">
        <w:rPr>
          <w:spacing w:val="3"/>
        </w:rPr>
        <w:t>n</w:t>
      </w:r>
      <w:r w:rsidRPr="00077B70">
        <w:rPr>
          <w:spacing w:val="6"/>
        </w:rPr>
        <w:t>d</w:t>
      </w:r>
      <w:r w:rsidRPr="00077B70">
        <w:rPr>
          <w:spacing w:val="4"/>
        </w:rPr>
        <w:t>i</w:t>
      </w:r>
      <w:r w:rsidRPr="00077B70">
        <w:rPr>
          <w:spacing w:val="2"/>
        </w:rPr>
        <w:t>t</w:t>
      </w:r>
      <w:r w:rsidRPr="00077B70">
        <w:rPr>
          <w:spacing w:val="4"/>
        </w:rPr>
        <w:t>i</w:t>
      </w:r>
      <w:r w:rsidRPr="00077B70">
        <w:rPr>
          <w:spacing w:val="6"/>
        </w:rPr>
        <w:t>o</w:t>
      </w:r>
      <w:r w:rsidRPr="00077B70">
        <w:rPr>
          <w:spacing w:val="3"/>
        </w:rPr>
        <w:t>n</w:t>
      </w:r>
      <w:r w:rsidRPr="00077B70">
        <w:t>s</w:t>
      </w:r>
      <w:r w:rsidRPr="00077B70">
        <w:rPr>
          <w:spacing w:val="-1"/>
        </w:rPr>
        <w:t xml:space="preserve"> </w:t>
      </w:r>
      <w:r w:rsidRPr="00077B70">
        <w:rPr>
          <w:spacing w:val="6"/>
        </w:rPr>
        <w:t>o</w:t>
      </w:r>
      <w:r w:rsidRPr="00077B70">
        <w:t xml:space="preserve">f </w:t>
      </w:r>
      <w:r w:rsidRPr="00077B70">
        <w:rPr>
          <w:spacing w:val="5"/>
        </w:rPr>
        <w:t>e</w:t>
      </w:r>
      <w:r w:rsidRPr="00077B70">
        <w:rPr>
          <w:spacing w:val="1"/>
        </w:rPr>
        <w:t>m</w:t>
      </w:r>
      <w:r w:rsidRPr="00077B70">
        <w:rPr>
          <w:spacing w:val="6"/>
        </w:rPr>
        <w:t>p</w:t>
      </w:r>
      <w:r w:rsidRPr="00077B70">
        <w:rPr>
          <w:spacing w:val="4"/>
        </w:rPr>
        <w:t>l</w:t>
      </w:r>
      <w:r w:rsidRPr="00077B70">
        <w:rPr>
          <w:spacing w:val="6"/>
        </w:rPr>
        <w:t>o</w:t>
      </w:r>
      <w:r w:rsidRPr="00077B70">
        <w:rPr>
          <w:spacing w:val="3"/>
        </w:rPr>
        <w:t>y</w:t>
      </w:r>
      <w:r w:rsidRPr="00077B70">
        <w:rPr>
          <w:spacing w:val="1"/>
        </w:rPr>
        <w:t>m</w:t>
      </w:r>
      <w:r w:rsidRPr="00077B70">
        <w:rPr>
          <w:spacing w:val="5"/>
        </w:rPr>
        <w:t>e</w:t>
      </w:r>
      <w:r w:rsidRPr="00077B70">
        <w:rPr>
          <w:spacing w:val="3"/>
        </w:rPr>
        <w:t>n</w:t>
      </w:r>
      <w:r w:rsidRPr="00077B70">
        <w:t>t</w:t>
      </w:r>
      <w:r w:rsidRPr="00077B70">
        <w:rPr>
          <w:spacing w:val="-1"/>
        </w:rPr>
        <w:t xml:space="preserve"> </w:t>
      </w:r>
      <w:r w:rsidRPr="00077B70">
        <w:rPr>
          <w:spacing w:val="5"/>
        </w:rPr>
        <w:t>a</w:t>
      </w:r>
      <w:r w:rsidRPr="00077B70">
        <w:rPr>
          <w:spacing w:val="3"/>
        </w:rPr>
        <w:t>n</w:t>
      </w:r>
      <w:r w:rsidRPr="00077B70">
        <w:t>d</w:t>
      </w:r>
      <w:r w:rsidRPr="00077B70">
        <w:rPr>
          <w:spacing w:val="8"/>
        </w:rPr>
        <w:t xml:space="preserve"> </w:t>
      </w:r>
      <w:r w:rsidRPr="00077B70">
        <w:rPr>
          <w:spacing w:val="6"/>
        </w:rPr>
        <w:t>d</w:t>
      </w:r>
      <w:r w:rsidRPr="00077B70">
        <w:rPr>
          <w:spacing w:val="4"/>
        </w:rPr>
        <w:t>i</w:t>
      </w:r>
      <w:r w:rsidRPr="00077B70">
        <w:rPr>
          <w:spacing w:val="3"/>
        </w:rPr>
        <w:t>ve</w:t>
      </w:r>
      <w:r w:rsidRPr="00077B70">
        <w:rPr>
          <w:spacing w:val="5"/>
        </w:rPr>
        <w:t>r</w:t>
      </w:r>
      <w:r w:rsidRPr="00077B70">
        <w:rPr>
          <w:spacing w:val="4"/>
        </w:rPr>
        <w:t>sit</w:t>
      </w:r>
      <w:r w:rsidRPr="00077B70">
        <w:t>y</w:t>
      </w:r>
      <w:r w:rsidRPr="00077B70">
        <w:rPr>
          <w:spacing w:val="-1"/>
        </w:rPr>
        <w:t xml:space="preserve"> </w:t>
      </w:r>
      <w:r w:rsidRPr="00077B70">
        <w:rPr>
          <w:spacing w:val="4"/>
        </w:rPr>
        <w:t>iss</w:t>
      </w:r>
      <w:r w:rsidRPr="00077B70">
        <w:rPr>
          <w:spacing w:val="3"/>
        </w:rPr>
        <w:t>u</w:t>
      </w:r>
      <w:r w:rsidRPr="00077B70">
        <w:rPr>
          <w:spacing w:val="5"/>
        </w:rPr>
        <w:t>e</w:t>
      </w:r>
      <w:r w:rsidRPr="00077B70">
        <w:rPr>
          <w:spacing w:val="4"/>
        </w:rPr>
        <w:t>s</w:t>
      </w:r>
      <w:r w:rsidRPr="00077B70">
        <w:t>.</w:t>
      </w:r>
    </w:p>
    <w:p w14:paraId="1ED411F7" w14:textId="77777777" w:rsidR="00DD6AF7" w:rsidRPr="00077B70" w:rsidRDefault="00077B70">
      <w:pPr>
        <w:spacing w:before="74" w:line="272" w:lineRule="auto"/>
        <w:ind w:right="203"/>
      </w:pPr>
      <w:r w:rsidRPr="00077B70">
        <w:rPr>
          <w:spacing w:val="4"/>
        </w:rPr>
        <w:t>C</w:t>
      </w:r>
      <w:r w:rsidRPr="00077B70">
        <w:rPr>
          <w:spacing w:val="3"/>
        </w:rPr>
        <w:t>u</w:t>
      </w:r>
      <w:r w:rsidRPr="00077B70">
        <w:rPr>
          <w:spacing w:val="5"/>
        </w:rPr>
        <w:t>rre</w:t>
      </w:r>
      <w:r w:rsidRPr="00077B70">
        <w:rPr>
          <w:spacing w:val="3"/>
        </w:rPr>
        <w:t>n</w:t>
      </w:r>
      <w:r w:rsidRPr="00077B70">
        <w:rPr>
          <w:spacing w:val="4"/>
        </w:rPr>
        <w:t>tl</w:t>
      </w:r>
      <w:r w:rsidRPr="00077B70">
        <w:t>y</w:t>
      </w:r>
      <w:r w:rsidRPr="00077B70">
        <w:rPr>
          <w:spacing w:val="-2"/>
        </w:rPr>
        <w:t xml:space="preserve"> </w:t>
      </w:r>
      <w:r w:rsidRPr="00077B70">
        <w:rPr>
          <w:spacing w:val="4"/>
        </w:rPr>
        <w:t>l</w:t>
      </w:r>
      <w:r w:rsidRPr="00077B70">
        <w:rPr>
          <w:spacing w:val="3"/>
        </w:rPr>
        <w:t>o</w:t>
      </w:r>
      <w:r w:rsidRPr="00077B70">
        <w:rPr>
          <w:spacing w:val="6"/>
        </w:rPr>
        <w:t>o</w:t>
      </w:r>
      <w:r w:rsidRPr="00077B70">
        <w:rPr>
          <w:spacing w:val="3"/>
        </w:rPr>
        <w:t>k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t>g</w:t>
      </w:r>
      <w:r w:rsidRPr="00077B70">
        <w:rPr>
          <w:spacing w:val="2"/>
        </w:rPr>
        <w:t xml:space="preserve"> </w:t>
      </w:r>
      <w:r w:rsidRPr="00077B70">
        <w:rPr>
          <w:spacing w:val="3"/>
        </w:rPr>
        <w:t>f</w:t>
      </w:r>
      <w:r w:rsidRPr="00077B70">
        <w:rPr>
          <w:spacing w:val="6"/>
        </w:rPr>
        <w:t>o</w:t>
      </w:r>
      <w:r w:rsidRPr="00077B70">
        <w:t>r</w:t>
      </w:r>
      <w:r w:rsidRPr="00077B70">
        <w:rPr>
          <w:spacing w:val="6"/>
        </w:rPr>
        <w:t xml:space="preserve"> </w:t>
      </w:r>
      <w:r w:rsidRPr="00077B70">
        <w:t>a</w:t>
      </w:r>
      <w:r w:rsidRPr="00077B70">
        <w:rPr>
          <w:spacing w:val="9"/>
        </w:rPr>
        <w:t xml:space="preserve"> </w:t>
      </w:r>
      <w:r w:rsidRPr="00077B70">
        <w:rPr>
          <w:spacing w:val="1"/>
        </w:rPr>
        <w:t>m</w:t>
      </w:r>
      <w:r w:rsidRPr="00077B70">
        <w:rPr>
          <w:spacing w:val="5"/>
        </w:rPr>
        <w:t>a</w:t>
      </w:r>
      <w:r w:rsidRPr="00077B70">
        <w:rPr>
          <w:spacing w:val="3"/>
        </w:rPr>
        <w:t>n</w:t>
      </w:r>
      <w:r w:rsidRPr="00077B70">
        <w:rPr>
          <w:spacing w:val="5"/>
        </w:rPr>
        <w:t>a</w:t>
      </w:r>
      <w:r w:rsidRPr="00077B70">
        <w:rPr>
          <w:spacing w:val="3"/>
        </w:rPr>
        <w:t>g</w:t>
      </w:r>
      <w:r w:rsidRPr="00077B70">
        <w:rPr>
          <w:spacing w:val="5"/>
        </w:rPr>
        <w:t>e</w:t>
      </w:r>
      <w:r w:rsidRPr="00077B70">
        <w:rPr>
          <w:spacing w:val="1"/>
        </w:rPr>
        <w:t>m</w:t>
      </w:r>
      <w:r w:rsidRPr="00077B70">
        <w:rPr>
          <w:spacing w:val="5"/>
        </w:rPr>
        <w:t>e</w:t>
      </w:r>
      <w:r w:rsidRPr="00077B70">
        <w:rPr>
          <w:spacing w:val="3"/>
        </w:rPr>
        <w:t>n</w:t>
      </w:r>
      <w:r w:rsidRPr="00077B70">
        <w:t>t</w:t>
      </w:r>
      <w:r w:rsidRPr="00077B70">
        <w:rPr>
          <w:spacing w:val="-1"/>
        </w:rPr>
        <w:t xml:space="preserve"> </w:t>
      </w:r>
      <w:r w:rsidRPr="00077B70">
        <w:rPr>
          <w:spacing w:val="6"/>
        </w:rPr>
        <w:t>po</w:t>
      </w:r>
      <w:r w:rsidRPr="00077B70">
        <w:rPr>
          <w:spacing w:val="4"/>
        </w:rPr>
        <w:t>sit</w:t>
      </w:r>
      <w:r w:rsidRPr="00077B70">
        <w:rPr>
          <w:spacing w:val="2"/>
        </w:rPr>
        <w:t>i</w:t>
      </w:r>
      <w:r w:rsidRPr="00077B70">
        <w:rPr>
          <w:spacing w:val="6"/>
        </w:rPr>
        <w:t>o</w:t>
      </w:r>
      <w:r w:rsidRPr="00077B70">
        <w:t>n</w:t>
      </w:r>
      <w:r w:rsidRPr="00077B70">
        <w:rPr>
          <w:spacing w:val="2"/>
        </w:rPr>
        <w:t xml:space="preserve"> </w:t>
      </w:r>
      <w:r w:rsidRPr="00077B70">
        <w:rPr>
          <w:spacing w:val="4"/>
        </w:rPr>
        <w:t>t</w:t>
      </w:r>
      <w:r w:rsidRPr="00077B70">
        <w:rPr>
          <w:spacing w:val="3"/>
        </w:rPr>
        <w:t>h</w:t>
      </w:r>
      <w:r w:rsidRPr="00077B70">
        <w:rPr>
          <w:spacing w:val="5"/>
        </w:rPr>
        <w:t>a</w:t>
      </w:r>
      <w:r w:rsidRPr="00077B70">
        <w:t>t</w:t>
      </w:r>
      <w:r w:rsidRPr="00077B70">
        <w:rPr>
          <w:spacing w:val="4"/>
        </w:rPr>
        <w:t xml:space="preserve"> </w:t>
      </w:r>
      <w:r w:rsidRPr="00077B70">
        <w:rPr>
          <w:spacing w:val="6"/>
        </w:rPr>
        <w:t>o</w:t>
      </w:r>
      <w:r w:rsidRPr="00077B70">
        <w:rPr>
          <w:spacing w:val="3"/>
        </w:rPr>
        <w:t>ff</w:t>
      </w:r>
      <w:r w:rsidRPr="00077B70">
        <w:rPr>
          <w:spacing w:val="5"/>
        </w:rPr>
        <w:t>er</w:t>
      </w:r>
      <w:r w:rsidRPr="00077B70">
        <w:t>s</w:t>
      </w:r>
      <w:r w:rsidRPr="00077B70">
        <w:rPr>
          <w:spacing w:val="2"/>
        </w:rPr>
        <w:t xml:space="preserve"> </w:t>
      </w:r>
      <w:r w:rsidRPr="00077B70">
        <w:rPr>
          <w:spacing w:val="3"/>
        </w:rPr>
        <w:t>v</w:t>
      </w:r>
      <w:r w:rsidRPr="00077B70">
        <w:rPr>
          <w:spacing w:val="5"/>
        </w:rPr>
        <w:t>ar</w:t>
      </w:r>
      <w:r w:rsidRPr="00077B70">
        <w:rPr>
          <w:spacing w:val="4"/>
        </w:rPr>
        <w:t>i</w:t>
      </w:r>
      <w:r w:rsidRPr="00077B70">
        <w:rPr>
          <w:spacing w:val="3"/>
        </w:rPr>
        <w:t>e</w:t>
      </w:r>
      <w:r w:rsidRPr="00077B70">
        <w:rPr>
          <w:spacing w:val="4"/>
        </w:rPr>
        <w:t>t</w:t>
      </w:r>
      <w:r w:rsidRPr="00077B70">
        <w:t xml:space="preserve">y </w:t>
      </w:r>
      <w:r w:rsidRPr="00077B70">
        <w:rPr>
          <w:spacing w:val="5"/>
        </w:rPr>
        <w:t>a</w:t>
      </w:r>
      <w:r w:rsidRPr="00077B70">
        <w:rPr>
          <w:spacing w:val="3"/>
        </w:rPr>
        <w:t>n</w:t>
      </w:r>
      <w:r w:rsidRPr="00077B70">
        <w:t>d</w:t>
      </w:r>
      <w:r w:rsidRPr="00077B70">
        <w:rPr>
          <w:spacing w:val="8"/>
        </w:rPr>
        <w:t xml:space="preserve"> </w:t>
      </w:r>
      <w:r w:rsidRPr="00077B70">
        <w:rPr>
          <w:spacing w:val="4"/>
        </w:rPr>
        <w:t>t</w:t>
      </w:r>
      <w:r w:rsidRPr="00077B70">
        <w:rPr>
          <w:spacing w:val="3"/>
        </w:rPr>
        <w:t>h</w:t>
      </w:r>
      <w:r w:rsidRPr="00077B70">
        <w:t>e</w:t>
      </w:r>
      <w:r w:rsidRPr="00077B70">
        <w:rPr>
          <w:spacing w:val="6"/>
        </w:rPr>
        <w:t xml:space="preserve"> </w:t>
      </w:r>
      <w:r w:rsidRPr="00077B70">
        <w:rPr>
          <w:spacing w:val="3"/>
        </w:rPr>
        <w:t>o</w:t>
      </w:r>
      <w:r w:rsidRPr="00077B70">
        <w:rPr>
          <w:spacing w:val="3"/>
        </w:rPr>
        <w:t>p</w:t>
      </w:r>
      <w:r w:rsidRPr="00077B70">
        <w:rPr>
          <w:spacing w:val="6"/>
        </w:rPr>
        <w:t>p</w:t>
      </w:r>
      <w:r w:rsidRPr="00077B70">
        <w:rPr>
          <w:spacing w:val="3"/>
        </w:rPr>
        <w:t>o</w:t>
      </w:r>
      <w:r w:rsidRPr="00077B70">
        <w:rPr>
          <w:spacing w:val="5"/>
        </w:rPr>
        <w:t>r</w:t>
      </w:r>
      <w:r w:rsidRPr="00077B70">
        <w:rPr>
          <w:spacing w:val="4"/>
        </w:rPr>
        <w:t>t</w:t>
      </w:r>
      <w:r w:rsidRPr="00077B70">
        <w:rPr>
          <w:spacing w:val="3"/>
        </w:rPr>
        <w:t>un</w:t>
      </w:r>
      <w:r w:rsidRPr="00077B70">
        <w:rPr>
          <w:spacing w:val="4"/>
        </w:rPr>
        <w:t>it</w:t>
      </w:r>
      <w:r w:rsidRPr="00077B70">
        <w:t xml:space="preserve">y </w:t>
      </w:r>
      <w:r w:rsidRPr="00077B70">
        <w:rPr>
          <w:spacing w:val="4"/>
        </w:rPr>
        <w:t>t</w:t>
      </w:r>
      <w:r w:rsidRPr="00077B70">
        <w:t>o</w:t>
      </w:r>
      <w:r w:rsidRPr="00077B70">
        <w:rPr>
          <w:spacing w:val="6"/>
        </w:rPr>
        <w:t xml:space="preserve"> d</w:t>
      </w:r>
      <w:r w:rsidRPr="00077B70">
        <w:rPr>
          <w:spacing w:val="5"/>
        </w:rPr>
        <w:t>e</w:t>
      </w:r>
      <w:r w:rsidRPr="00077B70">
        <w:rPr>
          <w:spacing w:val="3"/>
        </w:rPr>
        <w:t>ve</w:t>
      </w:r>
      <w:r w:rsidRPr="00077B70">
        <w:rPr>
          <w:spacing w:val="4"/>
        </w:rPr>
        <w:t>l</w:t>
      </w:r>
      <w:r w:rsidRPr="00077B70">
        <w:rPr>
          <w:spacing w:val="3"/>
        </w:rPr>
        <w:t>o</w:t>
      </w:r>
      <w:r w:rsidRPr="00077B70">
        <w:t>p</w:t>
      </w:r>
      <w:r w:rsidRPr="00077B70">
        <w:rPr>
          <w:spacing w:val="2"/>
        </w:rPr>
        <w:t xml:space="preserve"> </w:t>
      </w:r>
      <w:r w:rsidRPr="00077B70">
        <w:rPr>
          <w:spacing w:val="3"/>
        </w:rPr>
        <w:t>b</w:t>
      </w:r>
      <w:r w:rsidRPr="00077B70">
        <w:rPr>
          <w:spacing w:val="6"/>
        </w:rPr>
        <w:t>o</w:t>
      </w:r>
      <w:r w:rsidRPr="00077B70">
        <w:rPr>
          <w:spacing w:val="4"/>
        </w:rPr>
        <w:t>t</w:t>
      </w:r>
      <w:r w:rsidRPr="00077B70">
        <w:t>h</w:t>
      </w:r>
      <w:r w:rsidRPr="00077B70">
        <w:rPr>
          <w:spacing w:val="2"/>
        </w:rPr>
        <w:t xml:space="preserve"> </w:t>
      </w:r>
      <w:r w:rsidRPr="00077B70">
        <w:rPr>
          <w:spacing w:val="6"/>
        </w:rPr>
        <w:t>p</w:t>
      </w:r>
      <w:r w:rsidRPr="00077B70">
        <w:rPr>
          <w:spacing w:val="3"/>
        </w:rPr>
        <w:t>e</w:t>
      </w:r>
      <w:r w:rsidRPr="00077B70">
        <w:rPr>
          <w:spacing w:val="5"/>
        </w:rPr>
        <w:t>r</w:t>
      </w:r>
      <w:r w:rsidRPr="00077B70">
        <w:rPr>
          <w:spacing w:val="4"/>
        </w:rPr>
        <w:t>s</w:t>
      </w:r>
      <w:r w:rsidRPr="00077B70">
        <w:rPr>
          <w:spacing w:val="6"/>
        </w:rPr>
        <w:t>o</w:t>
      </w:r>
      <w:r w:rsidRPr="00077B70">
        <w:rPr>
          <w:spacing w:val="3"/>
        </w:rPr>
        <w:t>n</w:t>
      </w:r>
      <w:r w:rsidRPr="00077B70">
        <w:rPr>
          <w:spacing w:val="5"/>
        </w:rPr>
        <w:t>a</w:t>
      </w:r>
      <w:r w:rsidRPr="00077B70">
        <w:rPr>
          <w:spacing w:val="2"/>
        </w:rPr>
        <w:t>l</w:t>
      </w:r>
      <w:r w:rsidRPr="00077B70">
        <w:rPr>
          <w:spacing w:val="4"/>
        </w:rPr>
        <w:t>l</w:t>
      </w:r>
      <w:r w:rsidRPr="00077B70">
        <w:t>y</w:t>
      </w:r>
      <w:r w:rsidRPr="00077B70">
        <w:rPr>
          <w:spacing w:val="-2"/>
        </w:rPr>
        <w:t xml:space="preserve"> </w:t>
      </w:r>
      <w:r w:rsidRPr="00077B70">
        <w:rPr>
          <w:spacing w:val="5"/>
        </w:rPr>
        <w:t>a</w:t>
      </w:r>
      <w:r w:rsidRPr="00077B70">
        <w:rPr>
          <w:spacing w:val="3"/>
        </w:rPr>
        <w:t>n</w:t>
      </w:r>
      <w:r w:rsidRPr="00077B70">
        <w:t>d</w:t>
      </w:r>
      <w:r w:rsidRPr="00077B70">
        <w:rPr>
          <w:spacing w:val="8"/>
        </w:rPr>
        <w:t xml:space="preserve"> </w:t>
      </w:r>
      <w:r w:rsidRPr="00077B70">
        <w:rPr>
          <w:spacing w:val="3"/>
        </w:rPr>
        <w:t>pr</w:t>
      </w:r>
      <w:r w:rsidRPr="00077B70">
        <w:rPr>
          <w:spacing w:val="6"/>
        </w:rPr>
        <w:t>o</w:t>
      </w:r>
      <w:r w:rsidRPr="00077B70">
        <w:rPr>
          <w:spacing w:val="3"/>
        </w:rPr>
        <w:t>f</w:t>
      </w:r>
      <w:r w:rsidRPr="00077B70">
        <w:rPr>
          <w:spacing w:val="5"/>
        </w:rPr>
        <w:t>e</w:t>
      </w:r>
      <w:r w:rsidRPr="00077B70">
        <w:rPr>
          <w:spacing w:val="4"/>
        </w:rPr>
        <w:t>ssi</w:t>
      </w:r>
      <w:r w:rsidRPr="00077B70">
        <w:rPr>
          <w:spacing w:val="6"/>
        </w:rPr>
        <w:t>o</w:t>
      </w:r>
      <w:r w:rsidRPr="00077B70">
        <w:rPr>
          <w:spacing w:val="3"/>
        </w:rPr>
        <w:t>n</w:t>
      </w:r>
      <w:r w:rsidRPr="00077B70">
        <w:rPr>
          <w:spacing w:val="5"/>
        </w:rPr>
        <w:t>a</w:t>
      </w:r>
      <w:r w:rsidRPr="00077B70">
        <w:rPr>
          <w:spacing w:val="2"/>
        </w:rPr>
        <w:t>l</w:t>
      </w:r>
      <w:r w:rsidRPr="00077B70">
        <w:rPr>
          <w:spacing w:val="4"/>
        </w:rPr>
        <w:t>l</w:t>
      </w:r>
      <w:r w:rsidRPr="00077B70">
        <w:rPr>
          <w:spacing w:val="1"/>
        </w:rPr>
        <w:t>y</w:t>
      </w:r>
      <w:r w:rsidRPr="00077B70">
        <w:t>.</w:t>
      </w:r>
    </w:p>
    <w:p w14:paraId="48C1EF5F" w14:textId="77777777" w:rsidR="00DD6AF7" w:rsidRPr="00077B70" w:rsidRDefault="00DD6AF7">
      <w:pPr>
        <w:spacing w:line="240" w:lineRule="exact"/>
        <w:rPr>
          <w:sz w:val="24"/>
          <w:szCs w:val="24"/>
        </w:rPr>
      </w:pPr>
    </w:p>
    <w:p w14:paraId="5308E3A8" w14:textId="77777777" w:rsidR="00DD6AF7" w:rsidRPr="00077B70" w:rsidRDefault="00077B70">
      <w:pPr>
        <w:rPr>
          <w:sz w:val="22"/>
          <w:szCs w:val="22"/>
        </w:rPr>
      </w:pPr>
      <w:r w:rsidRPr="00077B70">
        <w:rPr>
          <w:spacing w:val="7"/>
          <w:sz w:val="22"/>
          <w:szCs w:val="22"/>
        </w:rPr>
        <w:t>W</w:t>
      </w:r>
      <w:r w:rsidRPr="00077B70">
        <w:rPr>
          <w:spacing w:val="6"/>
          <w:sz w:val="22"/>
          <w:szCs w:val="22"/>
        </w:rPr>
        <w:t>OR</w:t>
      </w:r>
      <w:r w:rsidRPr="00077B70">
        <w:rPr>
          <w:sz w:val="22"/>
          <w:szCs w:val="22"/>
        </w:rPr>
        <w:t>K</w:t>
      </w:r>
      <w:r w:rsidRPr="00077B70">
        <w:rPr>
          <w:spacing w:val="17"/>
          <w:sz w:val="22"/>
          <w:szCs w:val="22"/>
        </w:rPr>
        <w:t xml:space="preserve"> </w:t>
      </w:r>
      <w:r w:rsidRPr="00077B70">
        <w:rPr>
          <w:spacing w:val="6"/>
          <w:sz w:val="22"/>
          <w:szCs w:val="22"/>
        </w:rPr>
        <w:t>E</w:t>
      </w:r>
      <w:r w:rsidRPr="00077B70">
        <w:rPr>
          <w:spacing w:val="8"/>
          <w:sz w:val="22"/>
          <w:szCs w:val="22"/>
        </w:rPr>
        <w:t>X</w:t>
      </w:r>
      <w:r w:rsidRPr="00077B70">
        <w:rPr>
          <w:spacing w:val="7"/>
          <w:sz w:val="22"/>
          <w:szCs w:val="22"/>
        </w:rPr>
        <w:t>P</w:t>
      </w:r>
      <w:r w:rsidRPr="00077B70">
        <w:rPr>
          <w:spacing w:val="9"/>
          <w:sz w:val="22"/>
          <w:szCs w:val="22"/>
        </w:rPr>
        <w:t>ER</w:t>
      </w:r>
      <w:r w:rsidRPr="00077B70">
        <w:rPr>
          <w:spacing w:val="6"/>
          <w:sz w:val="22"/>
          <w:szCs w:val="22"/>
        </w:rPr>
        <w:t>IE</w:t>
      </w:r>
      <w:r w:rsidRPr="00077B70">
        <w:rPr>
          <w:spacing w:val="8"/>
          <w:sz w:val="22"/>
          <w:szCs w:val="22"/>
        </w:rPr>
        <w:t>N</w:t>
      </w:r>
      <w:r w:rsidRPr="00077B70">
        <w:rPr>
          <w:spacing w:val="6"/>
          <w:sz w:val="22"/>
          <w:szCs w:val="22"/>
        </w:rPr>
        <w:t>C</w:t>
      </w:r>
      <w:r w:rsidRPr="00077B70">
        <w:rPr>
          <w:sz w:val="22"/>
          <w:szCs w:val="22"/>
        </w:rPr>
        <w:t>E</w:t>
      </w:r>
    </w:p>
    <w:p w14:paraId="17127D33" w14:textId="77777777" w:rsidR="00DD6AF7" w:rsidRPr="00077B70" w:rsidRDefault="00DD6AF7">
      <w:pPr>
        <w:spacing w:before="6" w:line="280" w:lineRule="exact"/>
        <w:rPr>
          <w:sz w:val="28"/>
          <w:szCs w:val="28"/>
        </w:rPr>
      </w:pPr>
    </w:p>
    <w:p w14:paraId="3B59C6D9" w14:textId="77777777" w:rsidR="00DD6AF7" w:rsidRPr="00077B70" w:rsidRDefault="00077B70">
      <w:r w:rsidRPr="00077B70">
        <w:rPr>
          <w:b/>
          <w:i/>
          <w:spacing w:val="1"/>
        </w:rPr>
        <w:t>C</w:t>
      </w:r>
      <w:r w:rsidRPr="00077B70">
        <w:rPr>
          <w:b/>
          <w:i/>
          <w:spacing w:val="3"/>
        </w:rPr>
        <w:t>a</w:t>
      </w:r>
      <w:r w:rsidRPr="00077B70">
        <w:rPr>
          <w:b/>
          <w:i/>
          <w:spacing w:val="2"/>
        </w:rPr>
        <w:t>s</w:t>
      </w:r>
      <w:r w:rsidRPr="00077B70">
        <w:rPr>
          <w:b/>
          <w:i/>
        </w:rPr>
        <w:t>h &amp;</w:t>
      </w:r>
      <w:r w:rsidRPr="00077B70">
        <w:rPr>
          <w:b/>
          <w:i/>
          <w:spacing w:val="4"/>
        </w:rPr>
        <w:t xml:space="preserve"> </w:t>
      </w:r>
      <w:r w:rsidRPr="00077B70">
        <w:rPr>
          <w:b/>
          <w:i/>
          <w:spacing w:val="1"/>
        </w:rPr>
        <w:t>C</w:t>
      </w:r>
      <w:r w:rsidRPr="00077B70">
        <w:rPr>
          <w:b/>
          <w:i/>
          <w:spacing w:val="3"/>
        </w:rPr>
        <w:t>a</w:t>
      </w:r>
      <w:r w:rsidRPr="00077B70">
        <w:rPr>
          <w:b/>
          <w:i/>
          <w:spacing w:val="2"/>
        </w:rPr>
        <w:t>rr</w:t>
      </w:r>
      <w:r w:rsidRPr="00077B70">
        <w:rPr>
          <w:b/>
          <w:i/>
        </w:rPr>
        <w:t>y</w:t>
      </w:r>
      <w:r w:rsidRPr="00077B70">
        <w:rPr>
          <w:b/>
          <w:i/>
          <w:spacing w:val="3"/>
        </w:rPr>
        <w:t xml:space="preserve"> </w:t>
      </w:r>
      <w:r w:rsidRPr="00077B70">
        <w:rPr>
          <w:b/>
          <w:i/>
        </w:rPr>
        <w:t>–</w:t>
      </w:r>
      <w:r w:rsidRPr="00077B70">
        <w:rPr>
          <w:b/>
          <w:i/>
          <w:spacing w:val="3"/>
        </w:rPr>
        <w:t xml:space="preserve"> </w:t>
      </w:r>
      <w:r w:rsidRPr="00077B70">
        <w:rPr>
          <w:b/>
          <w:i/>
          <w:spacing w:val="1"/>
        </w:rPr>
        <w:t>C</w:t>
      </w:r>
      <w:r w:rsidRPr="00077B70">
        <w:rPr>
          <w:b/>
          <w:i/>
          <w:spacing w:val="3"/>
        </w:rPr>
        <w:t>ove</w:t>
      </w:r>
      <w:r w:rsidRPr="00077B70">
        <w:rPr>
          <w:b/>
          <w:i/>
          <w:spacing w:val="2"/>
        </w:rPr>
        <w:t>ntr</w:t>
      </w:r>
      <w:r w:rsidRPr="00077B70">
        <w:rPr>
          <w:b/>
          <w:i/>
        </w:rPr>
        <w:t>y</w:t>
      </w:r>
    </w:p>
    <w:p w14:paraId="7E2E4AF2" w14:textId="77777777" w:rsidR="00DD6AF7" w:rsidRPr="00077B70" w:rsidRDefault="00077B70">
      <w:pPr>
        <w:spacing w:line="240" w:lineRule="exact"/>
      </w:pPr>
      <w:r w:rsidRPr="00077B70">
        <w:rPr>
          <w:spacing w:val="-21"/>
          <w:sz w:val="22"/>
          <w:szCs w:val="22"/>
        </w:rPr>
        <w:t>W</w:t>
      </w:r>
      <w:r w:rsidRPr="00077B70">
        <w:rPr>
          <w:spacing w:val="1"/>
          <w:sz w:val="22"/>
          <w:szCs w:val="22"/>
        </w:rPr>
        <w:t>AR</w:t>
      </w:r>
      <w:r w:rsidRPr="00077B70">
        <w:rPr>
          <w:spacing w:val="2"/>
          <w:sz w:val="22"/>
          <w:szCs w:val="22"/>
        </w:rPr>
        <w:t>E</w:t>
      </w:r>
      <w:r w:rsidRPr="00077B70">
        <w:rPr>
          <w:spacing w:val="1"/>
          <w:sz w:val="22"/>
          <w:szCs w:val="22"/>
        </w:rPr>
        <w:t>HOU</w:t>
      </w:r>
      <w:r w:rsidRPr="00077B70">
        <w:rPr>
          <w:spacing w:val="2"/>
          <w:sz w:val="22"/>
          <w:szCs w:val="22"/>
        </w:rPr>
        <w:t>S</w:t>
      </w:r>
      <w:r w:rsidRPr="00077B70">
        <w:rPr>
          <w:sz w:val="22"/>
          <w:szCs w:val="22"/>
        </w:rPr>
        <w:t>E</w:t>
      </w:r>
      <w:r w:rsidRPr="00077B70">
        <w:rPr>
          <w:spacing w:val="2"/>
          <w:sz w:val="22"/>
          <w:szCs w:val="22"/>
        </w:rPr>
        <w:t xml:space="preserve"> </w:t>
      </w:r>
      <w:r w:rsidRPr="00077B70">
        <w:rPr>
          <w:spacing w:val="3"/>
          <w:sz w:val="22"/>
          <w:szCs w:val="22"/>
        </w:rPr>
        <w:t>M</w:t>
      </w:r>
      <w:r w:rsidRPr="00077B70">
        <w:rPr>
          <w:spacing w:val="1"/>
          <w:sz w:val="22"/>
          <w:szCs w:val="22"/>
        </w:rPr>
        <w:t>ANAG</w:t>
      </w:r>
      <w:r w:rsidRPr="00077B70">
        <w:rPr>
          <w:sz w:val="22"/>
          <w:szCs w:val="22"/>
        </w:rPr>
        <w:t xml:space="preserve">ER        </w:t>
      </w:r>
      <w:r w:rsidRPr="00077B70">
        <w:rPr>
          <w:spacing w:val="30"/>
          <w:sz w:val="22"/>
          <w:szCs w:val="22"/>
        </w:rPr>
        <w:t xml:space="preserve"> </w:t>
      </w:r>
      <w:r w:rsidRPr="00077B70">
        <w:rPr>
          <w:spacing w:val="4"/>
        </w:rPr>
        <w:t>J</w:t>
      </w:r>
      <w:r w:rsidRPr="00077B70">
        <w:rPr>
          <w:spacing w:val="1"/>
        </w:rPr>
        <w:t>un</w:t>
      </w:r>
      <w:r w:rsidRPr="00077B70">
        <w:t>e</w:t>
      </w:r>
      <w:r w:rsidRPr="00077B70">
        <w:rPr>
          <w:spacing w:val="2"/>
        </w:rPr>
        <w:t xml:space="preserve"> </w:t>
      </w:r>
      <w:r w:rsidRPr="00077B70">
        <w:rPr>
          <w:spacing w:val="1"/>
        </w:rPr>
        <w:t>2</w:t>
      </w:r>
      <w:r w:rsidRPr="00077B70">
        <w:rPr>
          <w:spacing w:val="4"/>
        </w:rPr>
        <w:t>0</w:t>
      </w:r>
      <w:r w:rsidRPr="00077B70">
        <w:rPr>
          <w:spacing w:val="1"/>
        </w:rPr>
        <w:t>0</w:t>
      </w:r>
      <w:r w:rsidRPr="00077B70">
        <w:t>8</w:t>
      </w:r>
      <w:r w:rsidRPr="00077B70">
        <w:rPr>
          <w:spacing w:val="2"/>
        </w:rPr>
        <w:t xml:space="preserve"> </w:t>
      </w:r>
      <w:r w:rsidRPr="00077B70">
        <w:t>-</w:t>
      </w:r>
      <w:r w:rsidRPr="00077B70">
        <w:rPr>
          <w:spacing w:val="3"/>
        </w:rPr>
        <w:t xml:space="preserve"> </w:t>
      </w:r>
      <w:r w:rsidRPr="00077B70">
        <w:rPr>
          <w:spacing w:val="2"/>
        </w:rPr>
        <w:t>P</w:t>
      </w:r>
      <w:r w:rsidRPr="00077B70">
        <w:rPr>
          <w:spacing w:val="3"/>
        </w:rPr>
        <w:t>re</w:t>
      </w:r>
      <w:r w:rsidRPr="00077B70">
        <w:rPr>
          <w:spacing w:val="2"/>
        </w:rPr>
        <w:t>s</w:t>
      </w:r>
      <w:r w:rsidRPr="00077B70">
        <w:rPr>
          <w:spacing w:val="3"/>
        </w:rPr>
        <w:t>e</w:t>
      </w:r>
      <w:r w:rsidRPr="00077B70">
        <w:rPr>
          <w:spacing w:val="1"/>
        </w:rPr>
        <w:t>n</w:t>
      </w:r>
      <w:r w:rsidRPr="00077B70">
        <w:t>t</w:t>
      </w:r>
    </w:p>
    <w:p w14:paraId="50FE1721" w14:textId="77777777" w:rsidR="00DD6AF7" w:rsidRPr="00077B70" w:rsidRDefault="00DD6AF7">
      <w:pPr>
        <w:spacing w:before="11" w:line="220" w:lineRule="exact"/>
        <w:rPr>
          <w:sz w:val="22"/>
          <w:szCs w:val="22"/>
        </w:rPr>
      </w:pPr>
    </w:p>
    <w:p w14:paraId="3ECA3883" w14:textId="77777777" w:rsidR="00DD6AF7" w:rsidRPr="00077B70" w:rsidRDefault="00077B70">
      <w:pPr>
        <w:spacing w:line="271" w:lineRule="auto"/>
        <w:ind w:right="86"/>
      </w:pPr>
      <w:r w:rsidRPr="00077B70">
        <w:rPr>
          <w:spacing w:val="4"/>
        </w:rPr>
        <w:t>R</w:t>
      </w:r>
      <w:r w:rsidRPr="00077B70">
        <w:rPr>
          <w:spacing w:val="5"/>
        </w:rPr>
        <w:t>e</w:t>
      </w:r>
      <w:r w:rsidRPr="00077B70">
        <w:rPr>
          <w:spacing w:val="4"/>
        </w:rPr>
        <w:t>s</w:t>
      </w:r>
      <w:r w:rsidRPr="00077B70">
        <w:rPr>
          <w:spacing w:val="6"/>
        </w:rPr>
        <w:t>po</w:t>
      </w:r>
      <w:r w:rsidRPr="00077B70">
        <w:rPr>
          <w:spacing w:val="3"/>
        </w:rPr>
        <w:t>n</w:t>
      </w:r>
      <w:r w:rsidRPr="00077B70">
        <w:rPr>
          <w:spacing w:val="4"/>
        </w:rPr>
        <w:t>s</w:t>
      </w:r>
      <w:r w:rsidRPr="00077B70">
        <w:rPr>
          <w:spacing w:val="2"/>
        </w:rPr>
        <w:t>i</w:t>
      </w:r>
      <w:r w:rsidRPr="00077B70">
        <w:rPr>
          <w:spacing w:val="6"/>
        </w:rPr>
        <w:t>b</w:t>
      </w:r>
      <w:r w:rsidRPr="00077B70">
        <w:rPr>
          <w:spacing w:val="4"/>
        </w:rPr>
        <w:t>l</w:t>
      </w:r>
      <w:r w:rsidRPr="00077B70">
        <w:t>e</w:t>
      </w:r>
      <w:r w:rsidRPr="00077B70">
        <w:rPr>
          <w:spacing w:val="-2"/>
        </w:rPr>
        <w:t xml:space="preserve"> </w:t>
      </w:r>
      <w:r w:rsidRPr="00077B70">
        <w:rPr>
          <w:spacing w:val="3"/>
        </w:rPr>
        <w:t>fo</w:t>
      </w:r>
      <w:r w:rsidRPr="00077B70">
        <w:t>r</w:t>
      </w:r>
      <w:r w:rsidRPr="00077B70">
        <w:rPr>
          <w:spacing w:val="6"/>
        </w:rPr>
        <w:t xml:space="preserve"> p</w:t>
      </w:r>
      <w:r w:rsidRPr="00077B70">
        <w:rPr>
          <w:spacing w:val="4"/>
        </w:rPr>
        <w:t>l</w:t>
      </w:r>
      <w:r w:rsidRPr="00077B70">
        <w:rPr>
          <w:spacing w:val="5"/>
        </w:rPr>
        <w:t>a</w:t>
      </w:r>
      <w:r w:rsidRPr="00077B70">
        <w:rPr>
          <w:spacing w:val="3"/>
        </w:rPr>
        <w:t>nn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t>g</w:t>
      </w:r>
      <w:r w:rsidRPr="00077B70">
        <w:rPr>
          <w:spacing w:val="1"/>
        </w:rPr>
        <w:t xml:space="preserve"> </w:t>
      </w:r>
      <w:r w:rsidRPr="00077B70">
        <w:rPr>
          <w:spacing w:val="6"/>
        </w:rPr>
        <w:t>o</w:t>
      </w:r>
      <w:r w:rsidRPr="00077B70">
        <w:rPr>
          <w:spacing w:val="3"/>
        </w:rPr>
        <w:t>u</w:t>
      </w:r>
      <w:r w:rsidRPr="00077B70">
        <w:t>t</w:t>
      </w:r>
      <w:r w:rsidRPr="00077B70">
        <w:rPr>
          <w:spacing w:val="4"/>
        </w:rPr>
        <w:t xml:space="preserve"> </w:t>
      </w:r>
      <w:r w:rsidRPr="00077B70">
        <w:rPr>
          <w:spacing w:val="5"/>
        </w:rPr>
        <w:t>a</w:t>
      </w:r>
      <w:r w:rsidRPr="00077B70">
        <w:rPr>
          <w:spacing w:val="4"/>
        </w:rPr>
        <w:t>l</w:t>
      </w:r>
      <w:r w:rsidRPr="00077B70">
        <w:t>l</w:t>
      </w:r>
      <w:r w:rsidRPr="00077B70">
        <w:rPr>
          <w:spacing w:val="5"/>
        </w:rPr>
        <w:t xml:space="preserve"> </w:t>
      </w:r>
      <w:r w:rsidRPr="00077B70">
        <w:t>w</w:t>
      </w:r>
      <w:r w:rsidRPr="00077B70">
        <w:rPr>
          <w:spacing w:val="5"/>
        </w:rPr>
        <w:t>are</w:t>
      </w:r>
      <w:r w:rsidRPr="00077B70">
        <w:rPr>
          <w:spacing w:val="3"/>
        </w:rPr>
        <w:t>h</w:t>
      </w:r>
      <w:r w:rsidRPr="00077B70">
        <w:rPr>
          <w:spacing w:val="6"/>
        </w:rPr>
        <w:t>o</w:t>
      </w:r>
      <w:r w:rsidRPr="00077B70">
        <w:rPr>
          <w:spacing w:val="3"/>
        </w:rPr>
        <w:t>u</w:t>
      </w:r>
      <w:r w:rsidRPr="00077B70">
        <w:rPr>
          <w:spacing w:val="4"/>
        </w:rPr>
        <w:t>s</w:t>
      </w:r>
      <w:r w:rsidRPr="00077B70">
        <w:t>e</w:t>
      </w:r>
      <w:r w:rsidRPr="00077B70">
        <w:rPr>
          <w:spacing w:val="1"/>
        </w:rPr>
        <w:t xml:space="preserve"> </w:t>
      </w:r>
      <w:r w:rsidRPr="00077B70">
        <w:rPr>
          <w:spacing w:val="3"/>
        </w:rPr>
        <w:t>r</w:t>
      </w:r>
      <w:r w:rsidRPr="00077B70">
        <w:rPr>
          <w:spacing w:val="5"/>
        </w:rPr>
        <w:t>e</w:t>
      </w:r>
      <w:r w:rsidRPr="00077B70">
        <w:rPr>
          <w:spacing w:val="4"/>
        </w:rPr>
        <w:t>s</w:t>
      </w:r>
      <w:r w:rsidRPr="00077B70">
        <w:rPr>
          <w:spacing w:val="6"/>
        </w:rPr>
        <w:t>o</w:t>
      </w:r>
      <w:r w:rsidRPr="00077B70">
        <w:rPr>
          <w:spacing w:val="1"/>
        </w:rPr>
        <w:t>u</w:t>
      </w:r>
      <w:r w:rsidRPr="00077B70">
        <w:rPr>
          <w:spacing w:val="5"/>
        </w:rPr>
        <w:t>rce</w:t>
      </w:r>
      <w:r w:rsidRPr="00077B70">
        <w:t>s</w:t>
      </w:r>
      <w:r w:rsidRPr="00077B70">
        <w:rPr>
          <w:spacing w:val="-1"/>
        </w:rPr>
        <w:t xml:space="preserve"> </w:t>
      </w:r>
      <w:r w:rsidRPr="00077B70">
        <w:t>&amp;</w:t>
      </w:r>
      <w:r w:rsidRPr="00077B70">
        <w:rPr>
          <w:spacing w:val="6"/>
        </w:rPr>
        <w:t xml:space="preserve"> </w:t>
      </w:r>
      <w:r w:rsidRPr="00077B70">
        <w:rPr>
          <w:spacing w:val="3"/>
        </w:rPr>
        <w:t>a</w:t>
      </w:r>
      <w:r w:rsidRPr="00077B70">
        <w:rPr>
          <w:spacing w:val="5"/>
        </w:rPr>
        <w:t>c</w:t>
      </w:r>
      <w:r w:rsidRPr="00077B70">
        <w:rPr>
          <w:spacing w:val="4"/>
        </w:rPr>
        <w:t>ti</w:t>
      </w:r>
      <w:r w:rsidRPr="00077B70">
        <w:rPr>
          <w:spacing w:val="3"/>
        </w:rPr>
        <w:t>v</w:t>
      </w:r>
      <w:r w:rsidRPr="00077B70">
        <w:rPr>
          <w:spacing w:val="4"/>
        </w:rPr>
        <w:t>iti</w:t>
      </w:r>
      <w:r w:rsidRPr="00077B70">
        <w:rPr>
          <w:spacing w:val="5"/>
        </w:rPr>
        <w:t>e</w:t>
      </w:r>
      <w:r w:rsidRPr="00077B70">
        <w:t xml:space="preserve">s </w:t>
      </w:r>
      <w:r w:rsidRPr="00077B70">
        <w:rPr>
          <w:spacing w:val="4"/>
        </w:rPr>
        <w:t>i</w:t>
      </w:r>
      <w:r w:rsidRPr="00077B70">
        <w:t>n</w:t>
      </w:r>
      <w:r w:rsidRPr="00077B70">
        <w:rPr>
          <w:spacing w:val="4"/>
        </w:rPr>
        <w:t xml:space="preserve"> </w:t>
      </w:r>
      <w:r w:rsidRPr="00077B70">
        <w:rPr>
          <w:spacing w:val="5"/>
        </w:rPr>
        <w:t>re</w:t>
      </w:r>
      <w:r w:rsidRPr="00077B70">
        <w:rPr>
          <w:spacing w:val="4"/>
        </w:rPr>
        <w:t>l</w:t>
      </w:r>
      <w:r w:rsidRPr="00077B70">
        <w:rPr>
          <w:spacing w:val="3"/>
        </w:rPr>
        <w:t>a</w:t>
      </w:r>
      <w:r w:rsidRPr="00077B70">
        <w:rPr>
          <w:spacing w:val="4"/>
        </w:rPr>
        <w:t>ti</w:t>
      </w:r>
      <w:r w:rsidRPr="00077B70">
        <w:rPr>
          <w:spacing w:val="6"/>
        </w:rPr>
        <w:t>o</w:t>
      </w:r>
      <w:r w:rsidRPr="00077B70">
        <w:t xml:space="preserve">n </w:t>
      </w:r>
      <w:r w:rsidRPr="00077B70">
        <w:rPr>
          <w:spacing w:val="4"/>
        </w:rPr>
        <w:t>t</w:t>
      </w:r>
      <w:r w:rsidRPr="00077B70">
        <w:t xml:space="preserve">o </w:t>
      </w:r>
      <w:r w:rsidRPr="00077B70">
        <w:rPr>
          <w:spacing w:val="5"/>
        </w:rPr>
        <w:t>c</w:t>
      </w:r>
      <w:r w:rsidRPr="00077B70">
        <w:rPr>
          <w:spacing w:val="6"/>
        </w:rPr>
        <w:t>o</w:t>
      </w:r>
      <w:r w:rsidRPr="00077B70">
        <w:rPr>
          <w:spacing w:val="1"/>
        </w:rPr>
        <w:t>m</w:t>
      </w:r>
      <w:r w:rsidRPr="00077B70">
        <w:rPr>
          <w:spacing w:val="6"/>
        </w:rPr>
        <w:t>p</w:t>
      </w:r>
      <w:r w:rsidRPr="00077B70">
        <w:rPr>
          <w:spacing w:val="5"/>
        </w:rPr>
        <w:t>a</w:t>
      </w:r>
      <w:r w:rsidRPr="00077B70">
        <w:rPr>
          <w:spacing w:val="3"/>
        </w:rPr>
        <w:t>n</w:t>
      </w:r>
      <w:r w:rsidRPr="00077B70">
        <w:rPr>
          <w:spacing w:val="4"/>
        </w:rPr>
        <w:t>i</w:t>
      </w:r>
      <w:r w:rsidRPr="00077B70">
        <w:rPr>
          <w:spacing w:val="5"/>
        </w:rPr>
        <w:t>e</w:t>
      </w:r>
      <w:r w:rsidRPr="00077B70">
        <w:t>s</w:t>
      </w:r>
      <w:r w:rsidRPr="00077B70">
        <w:rPr>
          <w:spacing w:val="-2"/>
        </w:rPr>
        <w:t xml:space="preserve"> </w:t>
      </w:r>
      <w:r w:rsidRPr="00077B70">
        <w:rPr>
          <w:spacing w:val="6"/>
        </w:rPr>
        <w:t>o</w:t>
      </w:r>
      <w:r w:rsidRPr="00077B70">
        <w:rPr>
          <w:spacing w:val="3"/>
        </w:rPr>
        <w:t>b</w:t>
      </w:r>
      <w:r w:rsidRPr="00077B70">
        <w:rPr>
          <w:spacing w:val="4"/>
        </w:rPr>
        <w:t>j</w:t>
      </w:r>
      <w:r w:rsidRPr="00077B70">
        <w:rPr>
          <w:spacing w:val="5"/>
        </w:rPr>
        <w:t>ec</w:t>
      </w:r>
      <w:r w:rsidRPr="00077B70">
        <w:rPr>
          <w:spacing w:val="2"/>
        </w:rPr>
        <w:t>t</w:t>
      </w:r>
      <w:r w:rsidRPr="00077B70">
        <w:rPr>
          <w:spacing w:val="4"/>
        </w:rPr>
        <w:t>i</w:t>
      </w:r>
      <w:r w:rsidRPr="00077B70">
        <w:rPr>
          <w:spacing w:val="3"/>
        </w:rPr>
        <w:t>v</w:t>
      </w:r>
      <w:r w:rsidRPr="00077B70">
        <w:rPr>
          <w:spacing w:val="5"/>
        </w:rPr>
        <w:t>e</w:t>
      </w:r>
      <w:r w:rsidRPr="00077B70">
        <w:t>s</w:t>
      </w:r>
      <w:r w:rsidRPr="00077B70">
        <w:rPr>
          <w:spacing w:val="1"/>
        </w:rPr>
        <w:t xml:space="preserve"> </w:t>
      </w:r>
      <w:r w:rsidRPr="00077B70">
        <w:t>&amp;</w:t>
      </w:r>
      <w:r w:rsidRPr="00077B70">
        <w:rPr>
          <w:spacing w:val="6"/>
        </w:rPr>
        <w:t xml:space="preserve"> </w:t>
      </w:r>
      <w:r w:rsidRPr="00077B70">
        <w:rPr>
          <w:spacing w:val="2"/>
        </w:rPr>
        <w:t>t</w:t>
      </w:r>
      <w:r w:rsidRPr="00077B70">
        <w:rPr>
          <w:spacing w:val="5"/>
        </w:rPr>
        <w:t>ar</w:t>
      </w:r>
      <w:r w:rsidRPr="00077B70">
        <w:rPr>
          <w:spacing w:val="1"/>
        </w:rPr>
        <w:t>g</w:t>
      </w:r>
      <w:r w:rsidRPr="00077B70">
        <w:rPr>
          <w:spacing w:val="5"/>
        </w:rPr>
        <w:t>e</w:t>
      </w:r>
      <w:r w:rsidRPr="00077B70">
        <w:rPr>
          <w:spacing w:val="4"/>
        </w:rPr>
        <w:t>ts</w:t>
      </w:r>
      <w:r w:rsidRPr="00077B70">
        <w:t>.</w:t>
      </w:r>
      <w:r w:rsidRPr="00077B70">
        <w:rPr>
          <w:spacing w:val="4"/>
        </w:rPr>
        <w:t xml:space="preserve"> </w:t>
      </w:r>
      <w:r w:rsidRPr="00077B70">
        <w:rPr>
          <w:spacing w:val="2"/>
        </w:rPr>
        <w:t>A</w:t>
      </w:r>
      <w:r w:rsidRPr="00077B70">
        <w:rPr>
          <w:spacing w:val="4"/>
        </w:rPr>
        <w:t>ls</w:t>
      </w:r>
      <w:r w:rsidRPr="00077B70">
        <w:t>o</w:t>
      </w:r>
      <w:r w:rsidRPr="00077B70">
        <w:rPr>
          <w:spacing w:val="4"/>
        </w:rPr>
        <w:t xml:space="preserve"> </w:t>
      </w:r>
      <w:r w:rsidRPr="00077B70">
        <w:rPr>
          <w:spacing w:val="3"/>
        </w:rPr>
        <w:t>k</w:t>
      </w:r>
      <w:r w:rsidRPr="00077B70">
        <w:rPr>
          <w:spacing w:val="5"/>
        </w:rPr>
        <w:t>e</w:t>
      </w:r>
      <w:r w:rsidRPr="00077B70">
        <w:rPr>
          <w:spacing w:val="3"/>
        </w:rPr>
        <w:t>e</w:t>
      </w:r>
      <w:r w:rsidRPr="00077B70">
        <w:rPr>
          <w:spacing w:val="6"/>
        </w:rPr>
        <w:t>p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t>g</w:t>
      </w:r>
      <w:r w:rsidRPr="00077B70">
        <w:rPr>
          <w:spacing w:val="2"/>
        </w:rPr>
        <w:t xml:space="preserve"> t</w:t>
      </w:r>
      <w:r w:rsidRPr="00077B70">
        <w:rPr>
          <w:spacing w:val="5"/>
        </w:rPr>
        <w:t>rac</w:t>
      </w:r>
      <w:r w:rsidRPr="00077B70">
        <w:t>k</w:t>
      </w:r>
      <w:r w:rsidRPr="00077B70">
        <w:rPr>
          <w:spacing w:val="2"/>
        </w:rPr>
        <w:t xml:space="preserve"> </w:t>
      </w:r>
      <w:r w:rsidRPr="00077B70">
        <w:rPr>
          <w:spacing w:val="6"/>
        </w:rPr>
        <w:t>o</w:t>
      </w:r>
      <w:r w:rsidRPr="00077B70">
        <w:t>f</w:t>
      </w:r>
      <w:r w:rsidRPr="00077B70">
        <w:rPr>
          <w:spacing w:val="6"/>
        </w:rPr>
        <w:t xml:space="preserve"> </w:t>
      </w:r>
      <w:r w:rsidRPr="00077B70">
        <w:rPr>
          <w:spacing w:val="4"/>
        </w:rPr>
        <w:t>s</w:t>
      </w:r>
      <w:r w:rsidRPr="00077B70">
        <w:rPr>
          <w:spacing w:val="2"/>
        </w:rPr>
        <w:t>t</w:t>
      </w:r>
      <w:r w:rsidRPr="00077B70">
        <w:rPr>
          <w:spacing w:val="3"/>
        </w:rPr>
        <w:t>o</w:t>
      </w:r>
      <w:r w:rsidRPr="00077B70">
        <w:rPr>
          <w:spacing w:val="5"/>
        </w:rPr>
        <w:t>c</w:t>
      </w:r>
      <w:r w:rsidRPr="00077B70">
        <w:t>k</w:t>
      </w:r>
      <w:r w:rsidRPr="00077B70">
        <w:rPr>
          <w:spacing w:val="4"/>
        </w:rPr>
        <w:t xml:space="preserve"> </w:t>
      </w:r>
      <w:r w:rsidRPr="00077B70">
        <w:rPr>
          <w:spacing w:val="3"/>
        </w:rPr>
        <w:t>u</w:t>
      </w:r>
      <w:r w:rsidRPr="00077B70">
        <w:rPr>
          <w:spacing w:val="4"/>
        </w:rPr>
        <w:t>si</w:t>
      </w:r>
      <w:r w:rsidRPr="00077B70">
        <w:rPr>
          <w:spacing w:val="3"/>
        </w:rPr>
        <w:t>n</w:t>
      </w:r>
      <w:r w:rsidRPr="00077B70">
        <w:t>g</w:t>
      </w:r>
      <w:r w:rsidRPr="00077B70">
        <w:rPr>
          <w:spacing w:val="4"/>
        </w:rPr>
        <w:t xml:space="preserve"> </w:t>
      </w:r>
      <w:r w:rsidRPr="00077B70">
        <w:rPr>
          <w:spacing w:val="5"/>
        </w:rPr>
        <w:t>c</w:t>
      </w:r>
      <w:r w:rsidRPr="00077B70">
        <w:rPr>
          <w:spacing w:val="6"/>
        </w:rPr>
        <w:t>o</w:t>
      </w:r>
      <w:r w:rsidRPr="00077B70">
        <w:rPr>
          <w:spacing w:val="1"/>
        </w:rPr>
        <w:t>m</w:t>
      </w:r>
      <w:r w:rsidRPr="00077B70">
        <w:rPr>
          <w:spacing w:val="6"/>
        </w:rPr>
        <w:t>p</w:t>
      </w:r>
      <w:r w:rsidRPr="00077B70">
        <w:rPr>
          <w:spacing w:val="3"/>
        </w:rPr>
        <w:t>u</w:t>
      </w:r>
      <w:r w:rsidRPr="00077B70">
        <w:rPr>
          <w:spacing w:val="4"/>
        </w:rPr>
        <w:t>t</w:t>
      </w:r>
      <w:r w:rsidRPr="00077B70">
        <w:rPr>
          <w:spacing w:val="5"/>
        </w:rPr>
        <w:t>e</w:t>
      </w:r>
      <w:r w:rsidRPr="00077B70">
        <w:t xml:space="preserve">r </w:t>
      </w:r>
      <w:r w:rsidRPr="00077B70">
        <w:rPr>
          <w:spacing w:val="4"/>
        </w:rPr>
        <w:t>s</w:t>
      </w:r>
      <w:r w:rsidRPr="00077B70">
        <w:rPr>
          <w:spacing w:val="1"/>
        </w:rPr>
        <w:t>y</w:t>
      </w:r>
      <w:r w:rsidRPr="00077B70">
        <w:rPr>
          <w:spacing w:val="4"/>
        </w:rPr>
        <w:t>st</w:t>
      </w:r>
      <w:r w:rsidRPr="00077B70">
        <w:rPr>
          <w:spacing w:val="7"/>
        </w:rPr>
        <w:t>e</w:t>
      </w:r>
      <w:r w:rsidRPr="00077B70">
        <w:rPr>
          <w:spacing w:val="1"/>
        </w:rPr>
        <w:t>m</w:t>
      </w:r>
      <w:r w:rsidRPr="00077B70">
        <w:rPr>
          <w:spacing w:val="4"/>
        </w:rPr>
        <w:t>s</w:t>
      </w:r>
      <w:r w:rsidRPr="00077B70">
        <w:t xml:space="preserve">, </w:t>
      </w:r>
      <w:r w:rsidRPr="00077B70">
        <w:rPr>
          <w:spacing w:val="5"/>
        </w:rPr>
        <w:t>a</w:t>
      </w:r>
      <w:r w:rsidRPr="00077B70">
        <w:rPr>
          <w:spacing w:val="4"/>
        </w:rPr>
        <w:t>ll</w:t>
      </w:r>
      <w:r w:rsidRPr="00077B70">
        <w:rPr>
          <w:spacing w:val="3"/>
        </w:rPr>
        <w:t>o</w:t>
      </w:r>
      <w:r w:rsidRPr="00077B70">
        <w:rPr>
          <w:spacing w:val="6"/>
        </w:rPr>
        <w:t>c</w:t>
      </w:r>
      <w:r w:rsidRPr="00077B70">
        <w:rPr>
          <w:spacing w:val="5"/>
        </w:rPr>
        <w:t>a</w:t>
      </w:r>
      <w:r w:rsidRPr="00077B70">
        <w:rPr>
          <w:spacing w:val="4"/>
        </w:rPr>
        <w:t>ti</w:t>
      </w:r>
      <w:r w:rsidRPr="00077B70">
        <w:rPr>
          <w:spacing w:val="3"/>
        </w:rPr>
        <w:t>n</w:t>
      </w:r>
      <w:r w:rsidRPr="00077B70">
        <w:t xml:space="preserve">g </w:t>
      </w:r>
      <w:r w:rsidRPr="00077B70">
        <w:rPr>
          <w:spacing w:val="2"/>
        </w:rPr>
        <w:t>s</w:t>
      </w:r>
      <w:r w:rsidRPr="00077B70">
        <w:rPr>
          <w:spacing w:val="6"/>
        </w:rPr>
        <w:t>p</w:t>
      </w:r>
      <w:r w:rsidRPr="00077B70">
        <w:rPr>
          <w:spacing w:val="5"/>
        </w:rPr>
        <w:t>a</w:t>
      </w:r>
      <w:r w:rsidRPr="00077B70">
        <w:rPr>
          <w:spacing w:val="3"/>
        </w:rPr>
        <w:t>c</w:t>
      </w:r>
      <w:r w:rsidRPr="00077B70">
        <w:t>e</w:t>
      </w:r>
      <w:r w:rsidRPr="00077B70">
        <w:rPr>
          <w:spacing w:val="6"/>
        </w:rPr>
        <w:t xml:space="preserve"> </w:t>
      </w:r>
      <w:r w:rsidRPr="00077B70">
        <w:rPr>
          <w:spacing w:val="1"/>
        </w:rPr>
        <w:t>f</w:t>
      </w:r>
      <w:r w:rsidRPr="00077B70">
        <w:rPr>
          <w:spacing w:val="6"/>
        </w:rPr>
        <w:t>o</w:t>
      </w:r>
      <w:r w:rsidRPr="00077B70">
        <w:t>r</w:t>
      </w:r>
      <w:r w:rsidRPr="00077B70">
        <w:rPr>
          <w:spacing w:val="6"/>
        </w:rPr>
        <w:t xml:space="preserve"> </w:t>
      </w:r>
      <w:r w:rsidRPr="00077B70">
        <w:rPr>
          <w:spacing w:val="4"/>
        </w:rPr>
        <w:t>st</w:t>
      </w:r>
      <w:r w:rsidRPr="00077B70">
        <w:rPr>
          <w:spacing w:val="3"/>
        </w:rPr>
        <w:t>o</w:t>
      </w:r>
      <w:r w:rsidRPr="00077B70">
        <w:rPr>
          <w:spacing w:val="5"/>
        </w:rPr>
        <w:t>r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t>g</w:t>
      </w:r>
      <w:r w:rsidRPr="00077B70">
        <w:rPr>
          <w:spacing w:val="2"/>
        </w:rPr>
        <w:t xml:space="preserve"> </w:t>
      </w:r>
      <w:r w:rsidRPr="00077B70">
        <w:rPr>
          <w:spacing w:val="1"/>
        </w:rPr>
        <w:t>g</w:t>
      </w:r>
      <w:r w:rsidRPr="00077B70">
        <w:rPr>
          <w:spacing w:val="6"/>
        </w:rPr>
        <w:t>o</w:t>
      </w:r>
      <w:r w:rsidRPr="00077B70">
        <w:rPr>
          <w:spacing w:val="3"/>
        </w:rPr>
        <w:t>o</w:t>
      </w:r>
      <w:r w:rsidRPr="00077B70">
        <w:rPr>
          <w:spacing w:val="6"/>
        </w:rPr>
        <w:t>d</w:t>
      </w:r>
      <w:r w:rsidRPr="00077B70">
        <w:t>s</w:t>
      </w:r>
      <w:r w:rsidRPr="00077B70">
        <w:rPr>
          <w:spacing w:val="4"/>
        </w:rPr>
        <w:t xml:space="preserve"> </w:t>
      </w:r>
      <w:r w:rsidRPr="00077B70">
        <w:t>&amp;</w:t>
      </w:r>
      <w:r w:rsidRPr="00077B70">
        <w:rPr>
          <w:spacing w:val="4"/>
        </w:rPr>
        <w:t xml:space="preserve"> </w:t>
      </w:r>
      <w:r w:rsidRPr="00077B70">
        <w:rPr>
          <w:spacing w:val="3"/>
        </w:rPr>
        <w:t>o</w:t>
      </w:r>
      <w:r w:rsidRPr="00077B70">
        <w:rPr>
          <w:spacing w:val="5"/>
        </w:rPr>
        <w:t>r</w:t>
      </w:r>
      <w:r w:rsidRPr="00077B70">
        <w:rPr>
          <w:spacing w:val="3"/>
        </w:rPr>
        <w:t>g</w:t>
      </w:r>
      <w:r w:rsidRPr="00077B70">
        <w:rPr>
          <w:spacing w:val="5"/>
        </w:rPr>
        <w:t>a</w:t>
      </w:r>
      <w:r w:rsidRPr="00077B70">
        <w:rPr>
          <w:spacing w:val="3"/>
        </w:rPr>
        <w:t>n</w:t>
      </w:r>
      <w:r w:rsidRPr="00077B70">
        <w:rPr>
          <w:spacing w:val="4"/>
        </w:rPr>
        <w:t>i</w:t>
      </w:r>
      <w:r w:rsidRPr="00077B70">
        <w:rPr>
          <w:spacing w:val="5"/>
        </w:rPr>
        <w:t>z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t>g</w:t>
      </w:r>
      <w:r w:rsidRPr="00077B70">
        <w:rPr>
          <w:spacing w:val="-1"/>
        </w:rPr>
        <w:t xml:space="preserve"> </w:t>
      </w:r>
      <w:r w:rsidRPr="00077B70">
        <w:rPr>
          <w:spacing w:val="4"/>
        </w:rPr>
        <w:t>s</w:t>
      </w:r>
      <w:r w:rsidRPr="00077B70">
        <w:rPr>
          <w:spacing w:val="3"/>
        </w:rPr>
        <w:t>p</w:t>
      </w:r>
      <w:r w:rsidRPr="00077B70">
        <w:rPr>
          <w:spacing w:val="5"/>
        </w:rPr>
        <w:t>ec</w:t>
      </w:r>
      <w:r w:rsidRPr="00077B70">
        <w:rPr>
          <w:spacing w:val="2"/>
        </w:rPr>
        <w:t>i</w:t>
      </w:r>
      <w:r w:rsidRPr="00077B70">
        <w:rPr>
          <w:spacing w:val="5"/>
        </w:rPr>
        <w:t>a</w:t>
      </w:r>
      <w:r w:rsidRPr="00077B70">
        <w:t>l</w:t>
      </w:r>
      <w:r w:rsidRPr="00077B70">
        <w:rPr>
          <w:spacing w:val="1"/>
        </w:rPr>
        <w:t xml:space="preserve"> </w:t>
      </w:r>
      <w:r w:rsidRPr="00077B70">
        <w:rPr>
          <w:spacing w:val="5"/>
        </w:rPr>
        <w:t>r</w:t>
      </w:r>
      <w:r w:rsidRPr="00077B70">
        <w:rPr>
          <w:spacing w:val="3"/>
        </w:rPr>
        <w:t>e</w:t>
      </w:r>
      <w:r w:rsidRPr="00077B70">
        <w:rPr>
          <w:spacing w:val="6"/>
        </w:rPr>
        <w:t>q</w:t>
      </w:r>
      <w:r w:rsidRPr="00077B70">
        <w:rPr>
          <w:spacing w:val="3"/>
        </w:rPr>
        <w:t>u</w:t>
      </w:r>
      <w:r w:rsidRPr="00077B70">
        <w:rPr>
          <w:spacing w:val="4"/>
        </w:rPr>
        <w:t>i</w:t>
      </w:r>
      <w:r w:rsidRPr="00077B70">
        <w:rPr>
          <w:spacing w:val="5"/>
        </w:rPr>
        <w:t>re</w:t>
      </w:r>
      <w:r w:rsidRPr="00077B70">
        <w:rPr>
          <w:spacing w:val="1"/>
        </w:rPr>
        <w:t>m</w:t>
      </w:r>
      <w:r w:rsidRPr="00077B70">
        <w:rPr>
          <w:spacing w:val="5"/>
        </w:rPr>
        <w:t>e</w:t>
      </w:r>
      <w:r w:rsidRPr="00077B70">
        <w:rPr>
          <w:spacing w:val="3"/>
        </w:rPr>
        <w:t>n</w:t>
      </w:r>
      <w:r w:rsidRPr="00077B70">
        <w:rPr>
          <w:spacing w:val="4"/>
        </w:rPr>
        <w:t>t</w:t>
      </w:r>
      <w:r w:rsidRPr="00077B70">
        <w:t>s</w:t>
      </w:r>
      <w:r w:rsidRPr="00077B70">
        <w:rPr>
          <w:spacing w:val="-1"/>
        </w:rPr>
        <w:t xml:space="preserve"> </w:t>
      </w:r>
      <w:r w:rsidRPr="00077B70">
        <w:rPr>
          <w:spacing w:val="3"/>
        </w:rPr>
        <w:t>f</w:t>
      </w:r>
      <w:r w:rsidRPr="00077B70">
        <w:rPr>
          <w:spacing w:val="6"/>
        </w:rPr>
        <w:t>o</w:t>
      </w:r>
      <w:r w:rsidRPr="00077B70">
        <w:t>r</w:t>
      </w:r>
      <w:r w:rsidRPr="00077B70">
        <w:rPr>
          <w:spacing w:val="6"/>
        </w:rPr>
        <w:t xml:space="preserve"> </w:t>
      </w:r>
      <w:r w:rsidRPr="00077B70">
        <w:rPr>
          <w:spacing w:val="4"/>
        </w:rPr>
        <w:t>s</w:t>
      </w:r>
      <w:r w:rsidRPr="00077B70">
        <w:rPr>
          <w:spacing w:val="2"/>
        </w:rPr>
        <w:t>t</w:t>
      </w:r>
      <w:r w:rsidRPr="00077B70">
        <w:rPr>
          <w:spacing w:val="6"/>
        </w:rPr>
        <w:t>o</w:t>
      </w:r>
      <w:r w:rsidRPr="00077B70">
        <w:rPr>
          <w:spacing w:val="5"/>
        </w:rPr>
        <w:t>c</w:t>
      </w:r>
      <w:r w:rsidRPr="00077B70">
        <w:rPr>
          <w:spacing w:val="3"/>
        </w:rPr>
        <w:t>k</w:t>
      </w:r>
      <w:r w:rsidRPr="00077B70">
        <w:t>.</w:t>
      </w:r>
    </w:p>
    <w:p w14:paraId="6EE6C62A" w14:textId="77777777" w:rsidR="00DD6AF7" w:rsidRPr="00077B70" w:rsidRDefault="00DD6AF7">
      <w:pPr>
        <w:spacing w:before="19" w:line="240" w:lineRule="exact"/>
        <w:rPr>
          <w:sz w:val="24"/>
          <w:szCs w:val="24"/>
        </w:rPr>
      </w:pPr>
    </w:p>
    <w:p w14:paraId="264D2B86" w14:textId="77777777" w:rsidR="00DD6AF7" w:rsidRPr="00077B70" w:rsidRDefault="00077B70">
      <w:r w:rsidRPr="00077B70">
        <w:rPr>
          <w:b/>
          <w:i/>
          <w:spacing w:val="2"/>
        </w:rPr>
        <w:t>Du</w:t>
      </w:r>
      <w:r w:rsidRPr="00077B70">
        <w:rPr>
          <w:b/>
          <w:i/>
          <w:spacing w:val="4"/>
        </w:rPr>
        <w:t>t</w:t>
      </w:r>
      <w:r w:rsidRPr="00077B70">
        <w:rPr>
          <w:b/>
          <w:i/>
          <w:spacing w:val="2"/>
        </w:rPr>
        <w:t>i</w:t>
      </w:r>
      <w:r w:rsidRPr="00077B70">
        <w:rPr>
          <w:b/>
          <w:i/>
          <w:spacing w:val="5"/>
        </w:rPr>
        <w:t>e</w:t>
      </w:r>
      <w:r w:rsidRPr="00077B70">
        <w:rPr>
          <w:b/>
          <w:i/>
          <w:spacing w:val="3"/>
        </w:rPr>
        <w:t>s</w:t>
      </w:r>
      <w:r w:rsidRPr="00077B70">
        <w:rPr>
          <w:i/>
        </w:rPr>
        <w:t>:</w:t>
      </w:r>
    </w:p>
    <w:p w14:paraId="798B8DAA" w14:textId="77777777" w:rsidR="00DD6AF7" w:rsidRPr="00077B70" w:rsidRDefault="00077B70">
      <w:pPr>
        <w:spacing w:before="31" w:line="270" w:lineRule="auto"/>
        <w:ind w:left="194" w:right="1837" w:hanging="2"/>
      </w:pPr>
      <w:r w:rsidRPr="00077B70">
        <w:pict w14:anchorId="6582AF2E">
          <v:group id="_x0000_s1032" style="position:absolute;left:0;text-align:left;margin-left:206.55pt;margin-top:.95pt;width:9.1pt;height:220.2pt;z-index:-251659776;mso-position-horizontal-relative:page" coordorigin="4131,19" coordsize="182,44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131;top:19;width:182;height:245">
              <v:imagedata r:id="rId6" o:title=""/>
            </v:shape>
            <v:shape id="_x0000_s1048" type="#_x0000_t75" style="position:absolute;left:4131;top:278;width:182;height:245">
              <v:imagedata r:id="rId6" o:title=""/>
            </v:shape>
            <v:shape id="_x0000_s1047" type="#_x0000_t75" style="position:absolute;left:4131;top:537;width:182;height:245">
              <v:imagedata r:id="rId6" o:title=""/>
            </v:shape>
            <v:shape id="_x0000_s1046" type="#_x0000_t75" style="position:absolute;left:4131;top:799;width:182;height:245">
              <v:imagedata r:id="rId6" o:title=""/>
            </v:shape>
            <v:shape id="_x0000_s1045" type="#_x0000_t75" style="position:absolute;left:4131;top:1058;width:182;height:245">
              <v:imagedata r:id="rId6" o:title=""/>
            </v:shape>
            <v:shape id="_x0000_s1044" type="#_x0000_t75" style="position:absolute;left:4131;top:1317;width:182;height:245">
              <v:imagedata r:id="rId6" o:title=""/>
            </v:shape>
            <v:shape id="_x0000_s1043" type="#_x0000_t75" style="position:absolute;left:4131;top:1579;width:182;height:245">
              <v:imagedata r:id="rId6" o:title=""/>
            </v:shape>
            <v:shape id="_x0000_s1042" type="#_x0000_t75" style="position:absolute;left:4131;top:1838;width:182;height:245">
              <v:imagedata r:id="rId6" o:title=""/>
            </v:shape>
            <v:shape id="_x0000_s1041" type="#_x0000_t75" style="position:absolute;left:4131;top:2097;width:182;height:245">
              <v:imagedata r:id="rId6" o:title=""/>
            </v:shape>
            <v:shape id="_x0000_s1040" type="#_x0000_t75" style="position:absolute;left:4131;top:2359;width:182;height:245">
              <v:imagedata r:id="rId6" o:title=""/>
            </v:shape>
            <v:shape id="_x0000_s1039" type="#_x0000_t75" style="position:absolute;left:4131;top:2618;width:182;height:245">
              <v:imagedata r:id="rId6" o:title=""/>
            </v:shape>
            <v:shape id="_x0000_s1038" type="#_x0000_t75" style="position:absolute;left:4131;top:2877;width:182;height:245">
              <v:imagedata r:id="rId6" o:title=""/>
            </v:shape>
            <v:shape id="_x0000_s1037" type="#_x0000_t75" style="position:absolute;left:4131;top:3139;width:182;height:245">
              <v:imagedata r:id="rId6" o:title=""/>
            </v:shape>
            <v:shape id="_x0000_s1036" type="#_x0000_t75" style="position:absolute;left:4131;top:3398;width:182;height:245">
              <v:imagedata r:id="rId6" o:title=""/>
            </v:shape>
            <v:shape id="_x0000_s1035" type="#_x0000_t75" style="position:absolute;left:4131;top:3657;width:182;height:245">
              <v:imagedata r:id="rId6" o:title=""/>
            </v:shape>
            <v:shape id="_x0000_s1034" type="#_x0000_t75" style="position:absolute;left:4131;top:3919;width:182;height:245">
              <v:imagedata r:id="rId6" o:title=""/>
            </v:shape>
            <v:shape id="_x0000_s1033" type="#_x0000_t75" style="position:absolute;left:4131;top:4178;width:182;height:245">
              <v:imagedata r:id="rId6" o:title=""/>
            </v:shape>
            <w10:wrap anchorx="page"/>
          </v:group>
        </w:pict>
      </w:r>
      <w:r w:rsidRPr="00077B70">
        <w:t>M</w:t>
      </w:r>
      <w:r w:rsidRPr="00077B70">
        <w:rPr>
          <w:spacing w:val="1"/>
        </w:rPr>
        <w:t>a</w:t>
      </w:r>
      <w:r w:rsidRPr="00077B70">
        <w:rPr>
          <w:spacing w:val="-1"/>
        </w:rPr>
        <w:t>n</w:t>
      </w:r>
      <w:r w:rsidRPr="00077B70">
        <w:t>a</w:t>
      </w:r>
      <w:r w:rsidRPr="00077B70">
        <w:rPr>
          <w:spacing w:val="1"/>
        </w:rPr>
        <w:t>g</w:t>
      </w:r>
      <w:r w:rsidRPr="00077B70">
        <w:t>i</w:t>
      </w:r>
      <w:r w:rsidRPr="00077B70">
        <w:rPr>
          <w:spacing w:val="1"/>
        </w:rPr>
        <w:t>n</w:t>
      </w:r>
      <w:r w:rsidRPr="00077B70">
        <w:t>g</w:t>
      </w:r>
      <w:r w:rsidRPr="00077B70">
        <w:rPr>
          <w:spacing w:val="-9"/>
        </w:rPr>
        <w:t xml:space="preserve"> </w:t>
      </w:r>
      <w:r w:rsidRPr="00077B70">
        <w:t>all</w:t>
      </w:r>
      <w:r w:rsidRPr="00077B70">
        <w:rPr>
          <w:spacing w:val="-2"/>
        </w:rPr>
        <w:t xml:space="preserve"> </w:t>
      </w:r>
      <w:r w:rsidRPr="00077B70">
        <w:rPr>
          <w:spacing w:val="1"/>
        </w:rPr>
        <w:t>pro</w:t>
      </w:r>
      <w:r w:rsidRPr="00077B70">
        <w:t>c</w:t>
      </w:r>
      <w:r w:rsidRPr="00077B70">
        <w:rPr>
          <w:spacing w:val="1"/>
        </w:rPr>
        <w:t>e</w:t>
      </w:r>
      <w:r w:rsidRPr="00077B70">
        <w:rPr>
          <w:spacing w:val="-1"/>
        </w:rPr>
        <w:t>ss</w:t>
      </w:r>
      <w:r w:rsidRPr="00077B70">
        <w:t>es</w:t>
      </w:r>
      <w:r w:rsidRPr="00077B70">
        <w:rPr>
          <w:spacing w:val="-8"/>
        </w:rPr>
        <w:t xml:space="preserve"> </w:t>
      </w:r>
      <w:r w:rsidRPr="00077B70">
        <w:rPr>
          <w:spacing w:val="3"/>
        </w:rPr>
        <w:t>a</w:t>
      </w:r>
      <w:r w:rsidRPr="00077B70">
        <w:rPr>
          <w:spacing w:val="-1"/>
        </w:rPr>
        <w:t>n</w:t>
      </w:r>
      <w:r w:rsidRPr="00077B70">
        <w:t>d</w:t>
      </w:r>
      <w:r w:rsidRPr="00077B70">
        <w:rPr>
          <w:spacing w:val="-2"/>
        </w:rPr>
        <w:t xml:space="preserve"> f</w:t>
      </w:r>
      <w:r w:rsidRPr="00077B70">
        <w:rPr>
          <w:spacing w:val="1"/>
        </w:rPr>
        <w:t>u</w:t>
      </w:r>
      <w:r w:rsidRPr="00077B70">
        <w:rPr>
          <w:spacing w:val="-1"/>
        </w:rPr>
        <w:t>n</w:t>
      </w:r>
      <w:r w:rsidRPr="00077B70">
        <w:t>cti</w:t>
      </w:r>
      <w:r w:rsidRPr="00077B70">
        <w:rPr>
          <w:spacing w:val="3"/>
        </w:rPr>
        <w:t>o</w:t>
      </w:r>
      <w:r w:rsidRPr="00077B70">
        <w:rPr>
          <w:spacing w:val="-1"/>
        </w:rPr>
        <w:t>n</w:t>
      </w:r>
      <w:r w:rsidRPr="00077B70">
        <w:t>s</w:t>
      </w:r>
      <w:r w:rsidRPr="00077B70">
        <w:rPr>
          <w:spacing w:val="-5"/>
        </w:rPr>
        <w:t xml:space="preserve"> </w:t>
      </w:r>
      <w:r w:rsidRPr="00077B70">
        <w:rPr>
          <w:spacing w:val="-2"/>
        </w:rPr>
        <w:t>w</w:t>
      </w:r>
      <w:r w:rsidRPr="00077B70">
        <w:t>i</w:t>
      </w:r>
      <w:r w:rsidRPr="00077B70">
        <w:rPr>
          <w:spacing w:val="2"/>
        </w:rPr>
        <w:t>t</w:t>
      </w:r>
      <w:r w:rsidRPr="00077B70">
        <w:rPr>
          <w:spacing w:val="-1"/>
        </w:rPr>
        <w:t>h</w:t>
      </w:r>
      <w:r w:rsidRPr="00077B70">
        <w:rPr>
          <w:spacing w:val="2"/>
        </w:rPr>
        <w:t>i</w:t>
      </w:r>
      <w:r w:rsidRPr="00077B70">
        <w:t>n</w:t>
      </w:r>
      <w:r w:rsidRPr="00077B70">
        <w:rPr>
          <w:spacing w:val="-6"/>
        </w:rPr>
        <w:t xml:space="preserve"> </w:t>
      </w:r>
      <w:r w:rsidRPr="00077B70">
        <w:t xml:space="preserve">a </w:t>
      </w:r>
      <w:r w:rsidRPr="00077B70">
        <w:rPr>
          <w:spacing w:val="1"/>
        </w:rPr>
        <w:t>b</w:t>
      </w:r>
      <w:r w:rsidRPr="00077B70">
        <w:rPr>
          <w:spacing w:val="-1"/>
        </w:rPr>
        <w:t>u</w:t>
      </w:r>
      <w:r w:rsidRPr="00077B70">
        <w:rPr>
          <w:spacing w:val="2"/>
        </w:rPr>
        <w:t>s</w:t>
      </w:r>
      <w:r w:rsidRPr="00077B70">
        <w:t>y</w:t>
      </w:r>
      <w:r w:rsidRPr="00077B70">
        <w:rPr>
          <w:spacing w:val="-3"/>
        </w:rPr>
        <w:t xml:space="preserve"> </w:t>
      </w:r>
      <w:r w:rsidRPr="00077B70">
        <w:rPr>
          <w:spacing w:val="-2"/>
        </w:rPr>
        <w:t>w</w:t>
      </w:r>
      <w:r w:rsidRPr="00077B70">
        <w:t>a</w:t>
      </w:r>
      <w:r w:rsidRPr="00077B70">
        <w:rPr>
          <w:spacing w:val="1"/>
        </w:rPr>
        <w:t>r</w:t>
      </w:r>
      <w:r w:rsidRPr="00077B70">
        <w:rPr>
          <w:spacing w:val="3"/>
        </w:rPr>
        <w:t>e</w:t>
      </w:r>
      <w:r w:rsidRPr="00077B70">
        <w:rPr>
          <w:spacing w:val="-1"/>
        </w:rPr>
        <w:t>h</w:t>
      </w:r>
      <w:r w:rsidRPr="00077B70">
        <w:rPr>
          <w:spacing w:val="1"/>
        </w:rPr>
        <w:t>o</w:t>
      </w:r>
      <w:r w:rsidRPr="00077B70">
        <w:rPr>
          <w:spacing w:val="-1"/>
        </w:rPr>
        <w:t>us</w:t>
      </w:r>
      <w:r w:rsidRPr="00077B70">
        <w:t xml:space="preserve">e. </w:t>
      </w:r>
      <w:r w:rsidRPr="00077B70">
        <w:rPr>
          <w:spacing w:val="3"/>
        </w:rPr>
        <w:t>M</w:t>
      </w:r>
      <w:r w:rsidRPr="00077B70">
        <w:rPr>
          <w:spacing w:val="5"/>
        </w:rPr>
        <w:t>a</w:t>
      </w:r>
      <w:r w:rsidRPr="00077B70">
        <w:rPr>
          <w:spacing w:val="1"/>
        </w:rPr>
        <w:t>n</w:t>
      </w:r>
      <w:r w:rsidRPr="00077B70">
        <w:rPr>
          <w:spacing w:val="5"/>
        </w:rPr>
        <w:t>a</w:t>
      </w:r>
      <w:r w:rsidRPr="00077B70">
        <w:rPr>
          <w:spacing w:val="1"/>
        </w:rPr>
        <w:t>g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t>g</w:t>
      </w:r>
      <w:r w:rsidRPr="00077B70">
        <w:rPr>
          <w:spacing w:val="-4"/>
        </w:rPr>
        <w:t xml:space="preserve"> </w:t>
      </w:r>
      <w:r w:rsidRPr="00077B70">
        <w:t>a</w:t>
      </w:r>
      <w:r w:rsidRPr="00077B70">
        <w:rPr>
          <w:spacing w:val="7"/>
        </w:rPr>
        <w:t xml:space="preserve"> </w:t>
      </w:r>
      <w:r w:rsidRPr="00077B70">
        <w:rPr>
          <w:spacing w:val="2"/>
        </w:rPr>
        <w:t>t</w:t>
      </w:r>
      <w:r w:rsidRPr="00077B70">
        <w:rPr>
          <w:spacing w:val="3"/>
        </w:rPr>
        <w:t>e</w:t>
      </w:r>
      <w:r w:rsidRPr="00077B70">
        <w:rPr>
          <w:spacing w:val="7"/>
        </w:rPr>
        <w:t>a</w:t>
      </w:r>
      <w:r w:rsidRPr="00077B70">
        <w:t>m</w:t>
      </w:r>
      <w:r w:rsidRPr="00077B70">
        <w:rPr>
          <w:spacing w:val="-1"/>
        </w:rPr>
        <w:t xml:space="preserve"> </w:t>
      </w:r>
      <w:r w:rsidRPr="00077B70">
        <w:rPr>
          <w:spacing w:val="6"/>
        </w:rPr>
        <w:t>o</w:t>
      </w:r>
      <w:r w:rsidRPr="00077B70">
        <w:t>f</w:t>
      </w:r>
      <w:r w:rsidRPr="00077B70">
        <w:rPr>
          <w:spacing w:val="4"/>
        </w:rPr>
        <w:t xml:space="preserve"> </w:t>
      </w:r>
      <w:r w:rsidRPr="00077B70">
        <w:rPr>
          <w:spacing w:val="1"/>
        </w:rPr>
        <w:t>u</w:t>
      </w:r>
      <w:r w:rsidRPr="00077B70">
        <w:t>p</w:t>
      </w:r>
      <w:r w:rsidRPr="00077B70">
        <w:rPr>
          <w:spacing w:val="4"/>
        </w:rPr>
        <w:t xml:space="preserve"> </w:t>
      </w:r>
      <w:r w:rsidRPr="00077B70">
        <w:rPr>
          <w:spacing w:val="2"/>
        </w:rPr>
        <w:t>t</w:t>
      </w:r>
      <w:r w:rsidRPr="00077B70">
        <w:t>o</w:t>
      </w:r>
      <w:r w:rsidRPr="00077B70">
        <w:rPr>
          <w:spacing w:val="6"/>
        </w:rPr>
        <w:t xml:space="preserve"> </w:t>
      </w:r>
      <w:r w:rsidRPr="00077B70">
        <w:rPr>
          <w:spacing w:val="3"/>
        </w:rPr>
        <w:t>3</w:t>
      </w:r>
      <w:r w:rsidRPr="00077B70">
        <w:t>5</w:t>
      </w:r>
      <w:r w:rsidRPr="00077B70">
        <w:rPr>
          <w:spacing w:val="4"/>
        </w:rPr>
        <w:t xml:space="preserve"> </w:t>
      </w:r>
      <w:r w:rsidRPr="00077B70">
        <w:rPr>
          <w:spacing w:val="5"/>
        </w:rPr>
        <w:t>e</w:t>
      </w:r>
      <w:r w:rsidRPr="00077B70">
        <w:rPr>
          <w:spacing w:val="-1"/>
        </w:rPr>
        <w:t>m</w:t>
      </w:r>
      <w:r w:rsidRPr="00077B70">
        <w:rPr>
          <w:spacing w:val="6"/>
        </w:rPr>
        <w:t>p</w:t>
      </w:r>
      <w:r w:rsidRPr="00077B70">
        <w:rPr>
          <w:spacing w:val="2"/>
        </w:rPr>
        <w:t>l</w:t>
      </w:r>
      <w:r w:rsidRPr="00077B70">
        <w:rPr>
          <w:spacing w:val="6"/>
        </w:rPr>
        <w:t>o</w:t>
      </w:r>
      <w:r w:rsidRPr="00077B70">
        <w:rPr>
          <w:spacing w:val="1"/>
        </w:rPr>
        <w:t>y</w:t>
      </w:r>
      <w:r w:rsidRPr="00077B70">
        <w:rPr>
          <w:spacing w:val="3"/>
        </w:rPr>
        <w:t>e</w:t>
      </w:r>
      <w:r w:rsidRPr="00077B70">
        <w:rPr>
          <w:spacing w:val="5"/>
        </w:rPr>
        <w:t>e</w:t>
      </w:r>
      <w:r w:rsidRPr="00077B70">
        <w:t>s</w:t>
      </w:r>
      <w:r w:rsidRPr="00077B70">
        <w:rPr>
          <w:spacing w:val="-2"/>
        </w:rPr>
        <w:t xml:space="preserve"> </w:t>
      </w:r>
      <w:r w:rsidRPr="00077B70">
        <w:t>w</w:t>
      </w:r>
      <w:r w:rsidRPr="00077B70">
        <w:rPr>
          <w:spacing w:val="5"/>
        </w:rPr>
        <w:t>i</w:t>
      </w:r>
      <w:r w:rsidRPr="00077B70">
        <w:rPr>
          <w:spacing w:val="4"/>
        </w:rPr>
        <w:t>t</w:t>
      </w:r>
      <w:r w:rsidRPr="00077B70">
        <w:rPr>
          <w:spacing w:val="1"/>
        </w:rPr>
        <w:t>h</w:t>
      </w:r>
      <w:r w:rsidRPr="00077B70">
        <w:rPr>
          <w:spacing w:val="4"/>
        </w:rPr>
        <w:t>i</w:t>
      </w:r>
      <w:r w:rsidRPr="00077B70">
        <w:t>n</w:t>
      </w:r>
      <w:r w:rsidRPr="00077B70">
        <w:rPr>
          <w:spacing w:val="1"/>
        </w:rPr>
        <w:t xml:space="preserve"> </w:t>
      </w:r>
      <w:r w:rsidRPr="00077B70">
        <w:rPr>
          <w:spacing w:val="4"/>
        </w:rPr>
        <w:t>t</w:t>
      </w:r>
      <w:r w:rsidRPr="00077B70">
        <w:rPr>
          <w:spacing w:val="1"/>
        </w:rPr>
        <w:t>h</w:t>
      </w:r>
      <w:r w:rsidRPr="00077B70">
        <w:t>e</w:t>
      </w:r>
      <w:r w:rsidRPr="00077B70">
        <w:rPr>
          <w:spacing w:val="6"/>
        </w:rPr>
        <w:t xml:space="preserve"> </w:t>
      </w:r>
      <w:r w:rsidRPr="00077B70">
        <w:t>w</w:t>
      </w:r>
      <w:r w:rsidRPr="00077B70">
        <w:rPr>
          <w:spacing w:val="5"/>
        </w:rPr>
        <w:t>ar</w:t>
      </w:r>
      <w:r w:rsidRPr="00077B70">
        <w:rPr>
          <w:spacing w:val="3"/>
        </w:rPr>
        <w:t>e</w:t>
      </w:r>
      <w:r w:rsidRPr="00077B70">
        <w:rPr>
          <w:spacing w:val="1"/>
        </w:rPr>
        <w:t>h</w:t>
      </w:r>
      <w:r w:rsidRPr="00077B70">
        <w:rPr>
          <w:spacing w:val="6"/>
        </w:rPr>
        <w:t>o</w:t>
      </w:r>
      <w:r w:rsidRPr="00077B70">
        <w:rPr>
          <w:spacing w:val="3"/>
        </w:rPr>
        <w:t>u</w:t>
      </w:r>
      <w:r w:rsidRPr="00077B70">
        <w:rPr>
          <w:spacing w:val="2"/>
        </w:rPr>
        <w:t>s</w:t>
      </w:r>
      <w:r w:rsidRPr="00077B70">
        <w:rPr>
          <w:spacing w:val="3"/>
        </w:rPr>
        <w:t>e</w:t>
      </w:r>
      <w:r w:rsidRPr="00077B70">
        <w:t xml:space="preserve">. </w:t>
      </w:r>
      <w:r w:rsidRPr="00077B70">
        <w:rPr>
          <w:spacing w:val="1"/>
        </w:rPr>
        <w:t>C</w:t>
      </w:r>
      <w:r w:rsidRPr="00077B70">
        <w:rPr>
          <w:spacing w:val="3"/>
        </w:rPr>
        <w:t>oord</w:t>
      </w:r>
      <w:r w:rsidRPr="00077B70">
        <w:rPr>
          <w:spacing w:val="4"/>
        </w:rPr>
        <w:t>i</w:t>
      </w:r>
      <w:r w:rsidRPr="00077B70">
        <w:rPr>
          <w:spacing w:val="1"/>
        </w:rPr>
        <w:t>n</w:t>
      </w:r>
      <w:r w:rsidRPr="00077B70">
        <w:rPr>
          <w:spacing w:val="5"/>
        </w:rPr>
        <w:t>a</w:t>
      </w:r>
      <w:r w:rsidRPr="00077B70">
        <w:rPr>
          <w:spacing w:val="2"/>
        </w:rPr>
        <w:t>t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t>g</w:t>
      </w:r>
      <w:r w:rsidRPr="00077B70">
        <w:rPr>
          <w:spacing w:val="-7"/>
        </w:rPr>
        <w:t xml:space="preserve"> </w:t>
      </w:r>
      <w:r w:rsidRPr="00077B70">
        <w:rPr>
          <w:spacing w:val="3"/>
        </w:rPr>
        <w:t>r</w:t>
      </w:r>
      <w:r w:rsidRPr="00077B70">
        <w:rPr>
          <w:spacing w:val="5"/>
        </w:rPr>
        <w:t>ac</w:t>
      </w:r>
      <w:r w:rsidRPr="00077B70">
        <w:rPr>
          <w:spacing w:val="1"/>
        </w:rPr>
        <w:t>k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t>g</w:t>
      </w:r>
      <w:r w:rsidRPr="00077B70">
        <w:rPr>
          <w:spacing w:val="-2"/>
        </w:rPr>
        <w:t xml:space="preserve"> </w:t>
      </w:r>
      <w:r w:rsidRPr="00077B70">
        <w:rPr>
          <w:spacing w:val="5"/>
        </w:rPr>
        <w:t>a</w:t>
      </w:r>
      <w:r w:rsidRPr="00077B70">
        <w:rPr>
          <w:spacing w:val="1"/>
        </w:rPr>
        <w:t>n</w:t>
      </w:r>
      <w:r w:rsidRPr="00077B70">
        <w:t>d</w:t>
      </w:r>
      <w:r w:rsidRPr="00077B70">
        <w:rPr>
          <w:spacing w:val="5"/>
        </w:rPr>
        <w:t xml:space="preserve"> </w:t>
      </w:r>
      <w:r w:rsidRPr="00077B70">
        <w:rPr>
          <w:spacing w:val="4"/>
        </w:rPr>
        <w:t>s</w:t>
      </w:r>
      <w:r w:rsidRPr="00077B70">
        <w:rPr>
          <w:spacing w:val="2"/>
        </w:rPr>
        <w:t>t</w:t>
      </w:r>
      <w:r w:rsidRPr="00077B70">
        <w:rPr>
          <w:spacing w:val="3"/>
        </w:rPr>
        <w:t>or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rPr>
          <w:spacing w:val="1"/>
        </w:rPr>
        <w:t>g</w:t>
      </w:r>
      <w:r w:rsidRPr="00077B70">
        <w:t>.</w:t>
      </w:r>
    </w:p>
    <w:p w14:paraId="79C6B8BA" w14:textId="77777777" w:rsidR="00DD6AF7" w:rsidRPr="00077B70" w:rsidRDefault="00077B70">
      <w:pPr>
        <w:spacing w:before="3" w:line="270" w:lineRule="auto"/>
        <w:ind w:left="194" w:right="1929"/>
      </w:pPr>
      <w:r w:rsidRPr="00077B70">
        <w:rPr>
          <w:spacing w:val="3"/>
        </w:rPr>
        <w:t>Ma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rPr>
          <w:spacing w:val="2"/>
        </w:rPr>
        <w:t>t</w:t>
      </w:r>
      <w:r w:rsidRPr="00077B70">
        <w:rPr>
          <w:spacing w:val="3"/>
        </w:rPr>
        <w:t>a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rPr>
          <w:spacing w:val="2"/>
        </w:rPr>
        <w:t>i</w:t>
      </w:r>
      <w:r w:rsidRPr="00077B70">
        <w:rPr>
          <w:spacing w:val="3"/>
        </w:rPr>
        <w:t>n</w:t>
      </w:r>
      <w:r w:rsidRPr="00077B70">
        <w:t>g</w:t>
      </w:r>
      <w:r w:rsidRPr="00077B70">
        <w:rPr>
          <w:spacing w:val="-4"/>
        </w:rPr>
        <w:t xml:space="preserve"> </w:t>
      </w:r>
      <w:r w:rsidRPr="00077B70">
        <w:rPr>
          <w:spacing w:val="3"/>
        </w:rPr>
        <w:t>h</w:t>
      </w:r>
      <w:r w:rsidRPr="00077B70">
        <w:rPr>
          <w:spacing w:val="4"/>
        </w:rPr>
        <w:t>i</w:t>
      </w:r>
      <w:r w:rsidRPr="00077B70">
        <w:rPr>
          <w:spacing w:val="3"/>
        </w:rPr>
        <w:t>g</w:t>
      </w:r>
      <w:r w:rsidRPr="00077B70">
        <w:t xml:space="preserve">h </w:t>
      </w:r>
      <w:r w:rsidRPr="00077B70">
        <w:rPr>
          <w:spacing w:val="4"/>
        </w:rPr>
        <w:t>s</w:t>
      </w:r>
      <w:r w:rsidRPr="00077B70">
        <w:rPr>
          <w:spacing w:val="2"/>
        </w:rPr>
        <w:t>t</w:t>
      </w:r>
      <w:r w:rsidRPr="00077B70">
        <w:rPr>
          <w:spacing w:val="5"/>
        </w:rPr>
        <w:t>a</w:t>
      </w:r>
      <w:r w:rsidRPr="00077B70">
        <w:rPr>
          <w:spacing w:val="1"/>
        </w:rPr>
        <w:t>n</w:t>
      </w:r>
      <w:r w:rsidRPr="00077B70">
        <w:rPr>
          <w:spacing w:val="3"/>
        </w:rPr>
        <w:t>dar</w:t>
      </w:r>
      <w:r w:rsidRPr="00077B70">
        <w:rPr>
          <w:spacing w:val="6"/>
        </w:rPr>
        <w:t>d</w:t>
      </w:r>
      <w:r w:rsidRPr="00077B70">
        <w:t>s</w:t>
      </w:r>
      <w:r w:rsidRPr="00077B70">
        <w:rPr>
          <w:spacing w:val="-4"/>
        </w:rPr>
        <w:t xml:space="preserve"> </w:t>
      </w:r>
      <w:r w:rsidRPr="00077B70">
        <w:rPr>
          <w:spacing w:val="6"/>
        </w:rPr>
        <w:t>o</w:t>
      </w:r>
      <w:r w:rsidRPr="00077B70">
        <w:t>f</w:t>
      </w:r>
      <w:r w:rsidRPr="00077B70">
        <w:rPr>
          <w:spacing w:val="4"/>
        </w:rPr>
        <w:t xml:space="preserve"> </w:t>
      </w:r>
      <w:r w:rsidRPr="00077B70">
        <w:rPr>
          <w:spacing w:val="1"/>
        </w:rPr>
        <w:t>m</w:t>
      </w:r>
      <w:r w:rsidRPr="00077B70">
        <w:rPr>
          <w:spacing w:val="3"/>
        </w:rPr>
        <w:t>a</w:t>
      </w:r>
      <w:r w:rsidRPr="00077B70">
        <w:rPr>
          <w:spacing w:val="4"/>
        </w:rPr>
        <w:t>t</w:t>
      </w:r>
      <w:r w:rsidRPr="00077B70">
        <w:rPr>
          <w:spacing w:val="3"/>
        </w:rPr>
        <w:t>er</w:t>
      </w:r>
      <w:r w:rsidRPr="00077B70">
        <w:rPr>
          <w:spacing w:val="2"/>
        </w:rPr>
        <w:t>i</w:t>
      </w:r>
      <w:r w:rsidRPr="00077B70">
        <w:rPr>
          <w:spacing w:val="5"/>
        </w:rPr>
        <w:t>a</w:t>
      </w:r>
      <w:r w:rsidRPr="00077B70">
        <w:rPr>
          <w:spacing w:val="2"/>
        </w:rPr>
        <w:t>l</w:t>
      </w:r>
      <w:r w:rsidRPr="00077B70">
        <w:t xml:space="preserve">s </w:t>
      </w:r>
      <w:r w:rsidRPr="00077B70">
        <w:rPr>
          <w:spacing w:val="3"/>
        </w:rPr>
        <w:t>h</w:t>
      </w:r>
      <w:r w:rsidRPr="00077B70">
        <w:rPr>
          <w:spacing w:val="5"/>
        </w:rPr>
        <w:t>a</w:t>
      </w:r>
      <w:r w:rsidRPr="00077B70">
        <w:rPr>
          <w:spacing w:val="1"/>
        </w:rPr>
        <w:t>n</w:t>
      </w:r>
      <w:r w:rsidRPr="00077B70">
        <w:rPr>
          <w:spacing w:val="3"/>
        </w:rPr>
        <w:t>d</w:t>
      </w:r>
      <w:r w:rsidRPr="00077B70">
        <w:rPr>
          <w:spacing w:val="2"/>
        </w:rPr>
        <w:t>l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rPr>
          <w:spacing w:val="1"/>
        </w:rPr>
        <w:t>g</w:t>
      </w:r>
      <w:r w:rsidRPr="00077B70">
        <w:t xml:space="preserve">. </w:t>
      </w:r>
      <w:r w:rsidRPr="00077B70">
        <w:rPr>
          <w:spacing w:val="1"/>
        </w:rPr>
        <w:t>R</w:t>
      </w:r>
      <w:r w:rsidRPr="00077B70">
        <w:rPr>
          <w:spacing w:val="5"/>
        </w:rPr>
        <w:t>e</w:t>
      </w:r>
      <w:r w:rsidRPr="00077B70">
        <w:rPr>
          <w:spacing w:val="2"/>
        </w:rPr>
        <w:t>s</w:t>
      </w:r>
      <w:r w:rsidRPr="00077B70">
        <w:rPr>
          <w:spacing w:val="3"/>
        </w:rPr>
        <w:t>p</w:t>
      </w:r>
      <w:r w:rsidRPr="00077B70">
        <w:rPr>
          <w:spacing w:val="6"/>
        </w:rPr>
        <w:t>o</w:t>
      </w:r>
      <w:r w:rsidRPr="00077B70">
        <w:rPr>
          <w:spacing w:val="1"/>
        </w:rPr>
        <w:t>n</w:t>
      </w:r>
      <w:r w:rsidRPr="00077B70">
        <w:rPr>
          <w:spacing w:val="4"/>
        </w:rPr>
        <w:t>s</w:t>
      </w:r>
      <w:r w:rsidRPr="00077B70">
        <w:rPr>
          <w:spacing w:val="2"/>
        </w:rPr>
        <w:t>i</w:t>
      </w:r>
      <w:r w:rsidRPr="00077B70">
        <w:rPr>
          <w:spacing w:val="3"/>
        </w:rPr>
        <w:t>b</w:t>
      </w:r>
      <w:r w:rsidRPr="00077B70">
        <w:rPr>
          <w:spacing w:val="2"/>
        </w:rPr>
        <w:t>l</w:t>
      </w:r>
      <w:r w:rsidRPr="00077B70">
        <w:t>e</w:t>
      </w:r>
      <w:r w:rsidRPr="00077B70">
        <w:rPr>
          <w:spacing w:val="8"/>
        </w:rPr>
        <w:t xml:space="preserve"> </w:t>
      </w:r>
      <w:r w:rsidRPr="00077B70">
        <w:rPr>
          <w:spacing w:val="1"/>
        </w:rPr>
        <w:t>f</w:t>
      </w:r>
      <w:r w:rsidRPr="00077B70">
        <w:rPr>
          <w:spacing w:val="3"/>
        </w:rPr>
        <w:t>o</w:t>
      </w:r>
      <w:r w:rsidRPr="00077B70">
        <w:t>r</w:t>
      </w:r>
      <w:r w:rsidRPr="00077B70">
        <w:rPr>
          <w:spacing w:val="6"/>
        </w:rPr>
        <w:t xml:space="preserve"> </w:t>
      </w:r>
      <w:r w:rsidRPr="00077B70">
        <w:rPr>
          <w:spacing w:val="4"/>
        </w:rPr>
        <w:t>t</w:t>
      </w:r>
      <w:r w:rsidRPr="00077B70">
        <w:rPr>
          <w:spacing w:val="1"/>
        </w:rPr>
        <w:t>h</w:t>
      </w:r>
      <w:r w:rsidRPr="00077B70">
        <w:t>e</w:t>
      </w:r>
      <w:r w:rsidRPr="00077B70">
        <w:rPr>
          <w:spacing w:val="8"/>
        </w:rPr>
        <w:t xml:space="preserve"> </w:t>
      </w:r>
      <w:r w:rsidRPr="00077B70">
        <w:t>w</w:t>
      </w:r>
      <w:r w:rsidRPr="00077B70">
        <w:rPr>
          <w:spacing w:val="3"/>
        </w:rPr>
        <w:t>ar</w:t>
      </w:r>
      <w:r w:rsidRPr="00077B70">
        <w:rPr>
          <w:spacing w:val="5"/>
        </w:rPr>
        <w:t>e</w:t>
      </w:r>
      <w:r w:rsidRPr="00077B70">
        <w:rPr>
          <w:spacing w:val="3"/>
        </w:rPr>
        <w:t>hou</w:t>
      </w:r>
      <w:r w:rsidRPr="00077B70">
        <w:rPr>
          <w:spacing w:val="2"/>
        </w:rPr>
        <w:t>s</w:t>
      </w:r>
      <w:r w:rsidRPr="00077B70">
        <w:t>e</w:t>
      </w:r>
      <w:r w:rsidRPr="00077B70">
        <w:rPr>
          <w:spacing w:val="-1"/>
        </w:rPr>
        <w:t xml:space="preserve"> </w:t>
      </w:r>
      <w:r w:rsidRPr="00077B70">
        <w:rPr>
          <w:spacing w:val="2"/>
        </w:rPr>
        <w:t>s</w:t>
      </w:r>
      <w:r w:rsidRPr="00077B70">
        <w:rPr>
          <w:spacing w:val="3"/>
        </w:rPr>
        <w:t>e</w:t>
      </w:r>
      <w:r w:rsidRPr="00077B70">
        <w:rPr>
          <w:spacing w:val="5"/>
        </w:rPr>
        <w:t>c</w:t>
      </w:r>
      <w:r w:rsidRPr="00077B70">
        <w:rPr>
          <w:spacing w:val="1"/>
        </w:rPr>
        <w:t>u</w:t>
      </w:r>
      <w:r w:rsidRPr="00077B70">
        <w:rPr>
          <w:spacing w:val="3"/>
        </w:rPr>
        <w:t>r</w:t>
      </w:r>
      <w:r w:rsidRPr="00077B70">
        <w:rPr>
          <w:spacing w:val="4"/>
        </w:rPr>
        <w:t>it</w:t>
      </w:r>
      <w:r w:rsidRPr="00077B70">
        <w:t>y</w:t>
      </w:r>
      <w:r w:rsidRPr="00077B70">
        <w:rPr>
          <w:spacing w:val="-2"/>
        </w:rPr>
        <w:t xml:space="preserve"> </w:t>
      </w:r>
      <w:r w:rsidRPr="00077B70">
        <w:rPr>
          <w:spacing w:val="5"/>
        </w:rPr>
        <w:t>a</w:t>
      </w:r>
      <w:r w:rsidRPr="00077B70">
        <w:rPr>
          <w:spacing w:val="1"/>
        </w:rPr>
        <w:t>n</w:t>
      </w:r>
      <w:r w:rsidRPr="00077B70">
        <w:t>d</w:t>
      </w:r>
      <w:r w:rsidRPr="00077B70">
        <w:rPr>
          <w:spacing w:val="3"/>
        </w:rPr>
        <w:t xml:space="preserve"> a</w:t>
      </w:r>
      <w:r w:rsidRPr="00077B70">
        <w:rPr>
          <w:spacing w:val="5"/>
        </w:rPr>
        <w:t>c</w:t>
      </w:r>
      <w:r w:rsidRPr="00077B70">
        <w:rPr>
          <w:spacing w:val="3"/>
        </w:rPr>
        <w:t>coun</w:t>
      </w:r>
      <w:r w:rsidRPr="00077B70">
        <w:rPr>
          <w:spacing w:val="2"/>
        </w:rPr>
        <w:t>t</w:t>
      </w:r>
      <w:r w:rsidRPr="00077B70">
        <w:rPr>
          <w:spacing w:val="3"/>
        </w:rPr>
        <w:t>ab</w:t>
      </w:r>
      <w:r w:rsidRPr="00077B70">
        <w:rPr>
          <w:spacing w:val="4"/>
        </w:rPr>
        <w:t>il</w:t>
      </w:r>
      <w:r w:rsidRPr="00077B70">
        <w:rPr>
          <w:spacing w:val="2"/>
        </w:rPr>
        <w:t>i</w:t>
      </w:r>
      <w:r w:rsidRPr="00077B70">
        <w:rPr>
          <w:spacing w:val="4"/>
        </w:rPr>
        <w:t>t</w:t>
      </w:r>
      <w:r w:rsidRPr="00077B70">
        <w:rPr>
          <w:spacing w:val="1"/>
        </w:rPr>
        <w:t>y</w:t>
      </w:r>
      <w:r w:rsidRPr="00077B70">
        <w:t xml:space="preserve">. </w:t>
      </w:r>
      <w:r w:rsidRPr="00077B70">
        <w:rPr>
          <w:spacing w:val="3"/>
        </w:rPr>
        <w:t>En</w:t>
      </w:r>
      <w:r w:rsidRPr="00077B70">
        <w:rPr>
          <w:spacing w:val="4"/>
        </w:rPr>
        <w:t>s</w:t>
      </w:r>
      <w:r w:rsidRPr="00077B70">
        <w:rPr>
          <w:spacing w:val="1"/>
        </w:rPr>
        <w:t>u</w:t>
      </w:r>
      <w:r w:rsidRPr="00077B70">
        <w:rPr>
          <w:spacing w:val="3"/>
        </w:rPr>
        <w:t>r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t>g</w:t>
      </w:r>
      <w:r w:rsidRPr="00077B70">
        <w:rPr>
          <w:spacing w:val="-1"/>
        </w:rPr>
        <w:t xml:space="preserve"> </w:t>
      </w:r>
      <w:r w:rsidRPr="00077B70">
        <w:rPr>
          <w:spacing w:val="2"/>
        </w:rPr>
        <w:t>st</w:t>
      </w:r>
      <w:r w:rsidRPr="00077B70">
        <w:rPr>
          <w:spacing w:val="6"/>
        </w:rPr>
        <w:t>o</w:t>
      </w:r>
      <w:r w:rsidRPr="00077B70">
        <w:rPr>
          <w:spacing w:val="3"/>
        </w:rPr>
        <w:t>c</w:t>
      </w:r>
      <w:r w:rsidRPr="00077B70">
        <w:t>k</w:t>
      </w:r>
      <w:r w:rsidRPr="00077B70">
        <w:rPr>
          <w:spacing w:val="2"/>
        </w:rPr>
        <w:t xml:space="preserve"> l</w:t>
      </w:r>
      <w:r w:rsidRPr="00077B70">
        <w:rPr>
          <w:spacing w:val="5"/>
        </w:rPr>
        <w:t>e</w:t>
      </w:r>
      <w:r w:rsidRPr="00077B70">
        <w:rPr>
          <w:spacing w:val="1"/>
        </w:rPr>
        <w:t>v</w:t>
      </w:r>
      <w:r w:rsidRPr="00077B70">
        <w:rPr>
          <w:spacing w:val="5"/>
        </w:rPr>
        <w:t>e</w:t>
      </w:r>
      <w:r w:rsidRPr="00077B70">
        <w:rPr>
          <w:spacing w:val="2"/>
        </w:rPr>
        <w:t>l</w:t>
      </w:r>
      <w:r w:rsidRPr="00077B70">
        <w:t>s</w:t>
      </w:r>
      <w:r w:rsidRPr="00077B70">
        <w:rPr>
          <w:spacing w:val="2"/>
        </w:rPr>
        <w:t xml:space="preserve"> </w:t>
      </w:r>
      <w:r w:rsidRPr="00077B70">
        <w:rPr>
          <w:spacing w:val="3"/>
        </w:rPr>
        <w:t>ar</w:t>
      </w:r>
      <w:r w:rsidRPr="00077B70">
        <w:t>e</w:t>
      </w:r>
      <w:r w:rsidRPr="00077B70">
        <w:rPr>
          <w:spacing w:val="6"/>
        </w:rPr>
        <w:t xml:space="preserve"> </w:t>
      </w:r>
      <w:r w:rsidRPr="00077B70">
        <w:rPr>
          <w:spacing w:val="1"/>
        </w:rPr>
        <w:t>m</w:t>
      </w:r>
      <w:r w:rsidRPr="00077B70">
        <w:rPr>
          <w:spacing w:val="5"/>
        </w:rPr>
        <w:t>a</w:t>
      </w:r>
      <w:r w:rsidRPr="00077B70">
        <w:rPr>
          <w:spacing w:val="1"/>
        </w:rPr>
        <w:t>n</w:t>
      </w:r>
      <w:r w:rsidRPr="00077B70">
        <w:rPr>
          <w:spacing w:val="5"/>
        </w:rPr>
        <w:t>a</w:t>
      </w:r>
      <w:r w:rsidRPr="00077B70">
        <w:rPr>
          <w:spacing w:val="3"/>
        </w:rPr>
        <w:t>ge</w:t>
      </w:r>
      <w:r w:rsidRPr="00077B70">
        <w:t>d</w:t>
      </w:r>
      <w:r w:rsidRPr="00077B70">
        <w:rPr>
          <w:spacing w:val="-1"/>
        </w:rPr>
        <w:t xml:space="preserve"> </w:t>
      </w:r>
      <w:r w:rsidRPr="00077B70">
        <w:rPr>
          <w:spacing w:val="5"/>
        </w:rPr>
        <w:t>a</w:t>
      </w:r>
      <w:r w:rsidRPr="00077B70">
        <w:rPr>
          <w:spacing w:val="1"/>
        </w:rPr>
        <w:t>n</w:t>
      </w:r>
      <w:r w:rsidRPr="00077B70">
        <w:t>d</w:t>
      </w:r>
      <w:r w:rsidRPr="00077B70">
        <w:rPr>
          <w:spacing w:val="3"/>
        </w:rPr>
        <w:t xml:space="preserve"> c</w:t>
      </w:r>
      <w:r w:rsidRPr="00077B70">
        <w:rPr>
          <w:spacing w:val="6"/>
        </w:rPr>
        <w:t>o</w:t>
      </w:r>
      <w:r w:rsidRPr="00077B70">
        <w:rPr>
          <w:spacing w:val="1"/>
        </w:rPr>
        <w:t>n</w:t>
      </w:r>
      <w:r w:rsidRPr="00077B70">
        <w:rPr>
          <w:spacing w:val="2"/>
        </w:rPr>
        <w:t>t</w:t>
      </w:r>
      <w:r w:rsidRPr="00077B70">
        <w:rPr>
          <w:spacing w:val="3"/>
        </w:rPr>
        <w:t>r</w:t>
      </w:r>
      <w:r w:rsidRPr="00077B70">
        <w:rPr>
          <w:spacing w:val="6"/>
        </w:rPr>
        <w:t>o</w:t>
      </w:r>
      <w:r w:rsidRPr="00077B70">
        <w:rPr>
          <w:spacing w:val="2"/>
        </w:rPr>
        <w:t>ll</w:t>
      </w:r>
      <w:r w:rsidRPr="00077B70">
        <w:rPr>
          <w:spacing w:val="3"/>
        </w:rPr>
        <w:t>e</w:t>
      </w:r>
      <w:r w:rsidRPr="00077B70">
        <w:t>d</w:t>
      </w:r>
      <w:r w:rsidRPr="00077B70">
        <w:rPr>
          <w:spacing w:val="-2"/>
        </w:rPr>
        <w:t xml:space="preserve"> </w:t>
      </w:r>
      <w:r w:rsidRPr="00077B70">
        <w:rPr>
          <w:spacing w:val="5"/>
        </w:rPr>
        <w:t>e</w:t>
      </w:r>
      <w:r w:rsidRPr="00077B70">
        <w:rPr>
          <w:spacing w:val="3"/>
        </w:rPr>
        <w:t>ffe</w:t>
      </w:r>
      <w:r w:rsidRPr="00077B70">
        <w:rPr>
          <w:spacing w:val="5"/>
        </w:rPr>
        <w:t>c</w:t>
      </w:r>
      <w:r w:rsidRPr="00077B70">
        <w:rPr>
          <w:spacing w:val="2"/>
        </w:rPr>
        <w:t>t</w:t>
      </w:r>
      <w:r w:rsidRPr="00077B70">
        <w:rPr>
          <w:spacing w:val="4"/>
        </w:rPr>
        <w:t>i</w:t>
      </w:r>
      <w:r w:rsidRPr="00077B70">
        <w:rPr>
          <w:spacing w:val="1"/>
        </w:rPr>
        <w:t>v</w:t>
      </w:r>
      <w:r w:rsidRPr="00077B70">
        <w:rPr>
          <w:spacing w:val="3"/>
        </w:rPr>
        <w:t>e</w:t>
      </w:r>
      <w:r w:rsidRPr="00077B70">
        <w:rPr>
          <w:spacing w:val="4"/>
        </w:rPr>
        <w:t>l</w:t>
      </w:r>
      <w:r w:rsidRPr="00077B70">
        <w:rPr>
          <w:spacing w:val="1"/>
        </w:rPr>
        <w:t>y</w:t>
      </w:r>
      <w:r w:rsidRPr="00077B70">
        <w:t xml:space="preserve">. </w:t>
      </w:r>
      <w:r w:rsidRPr="00077B70">
        <w:rPr>
          <w:spacing w:val="3"/>
        </w:rPr>
        <w:t>En</w:t>
      </w:r>
      <w:r w:rsidRPr="00077B70">
        <w:rPr>
          <w:spacing w:val="4"/>
        </w:rPr>
        <w:t>s</w:t>
      </w:r>
      <w:r w:rsidRPr="00077B70">
        <w:rPr>
          <w:spacing w:val="1"/>
        </w:rPr>
        <w:t>u</w:t>
      </w:r>
      <w:r w:rsidRPr="00077B70">
        <w:rPr>
          <w:spacing w:val="3"/>
        </w:rPr>
        <w:t>r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t>g</w:t>
      </w:r>
      <w:r w:rsidRPr="00077B70">
        <w:rPr>
          <w:spacing w:val="-3"/>
        </w:rPr>
        <w:t xml:space="preserve"> </w:t>
      </w:r>
      <w:r w:rsidRPr="00077B70">
        <w:rPr>
          <w:spacing w:val="3"/>
        </w:rPr>
        <w:t>c</w:t>
      </w:r>
      <w:r w:rsidRPr="00077B70">
        <w:rPr>
          <w:spacing w:val="6"/>
        </w:rPr>
        <w:t>o</w:t>
      </w:r>
      <w:r w:rsidRPr="00077B70">
        <w:rPr>
          <w:spacing w:val="1"/>
        </w:rPr>
        <w:t>m</w:t>
      </w:r>
      <w:r w:rsidRPr="00077B70">
        <w:rPr>
          <w:spacing w:val="6"/>
        </w:rPr>
        <w:t>p</w:t>
      </w:r>
      <w:r w:rsidRPr="00077B70">
        <w:rPr>
          <w:spacing w:val="2"/>
        </w:rPr>
        <w:t>li</w:t>
      </w:r>
      <w:r w:rsidRPr="00077B70">
        <w:rPr>
          <w:spacing w:val="5"/>
        </w:rPr>
        <w:t>a</w:t>
      </w:r>
      <w:r w:rsidRPr="00077B70">
        <w:rPr>
          <w:spacing w:val="3"/>
        </w:rPr>
        <w:t>nc</w:t>
      </w:r>
      <w:r w:rsidRPr="00077B70">
        <w:t>e</w:t>
      </w:r>
      <w:r w:rsidRPr="00077B70">
        <w:rPr>
          <w:spacing w:val="-1"/>
        </w:rPr>
        <w:t xml:space="preserve"> </w:t>
      </w:r>
      <w:r w:rsidRPr="00077B70">
        <w:t>w</w:t>
      </w:r>
      <w:r w:rsidRPr="00077B70">
        <w:rPr>
          <w:spacing w:val="5"/>
        </w:rPr>
        <w:t>i</w:t>
      </w:r>
      <w:r w:rsidRPr="00077B70">
        <w:rPr>
          <w:spacing w:val="4"/>
        </w:rPr>
        <w:t>t</w:t>
      </w:r>
      <w:r w:rsidRPr="00077B70">
        <w:t>h</w:t>
      </w:r>
      <w:r w:rsidRPr="00077B70">
        <w:rPr>
          <w:spacing w:val="2"/>
        </w:rPr>
        <w:t xml:space="preserve"> </w:t>
      </w:r>
      <w:r w:rsidRPr="00077B70">
        <w:rPr>
          <w:spacing w:val="3"/>
        </w:rPr>
        <w:t>a</w:t>
      </w:r>
      <w:r w:rsidRPr="00077B70">
        <w:rPr>
          <w:spacing w:val="2"/>
        </w:rPr>
        <w:t>l</w:t>
      </w:r>
      <w:r w:rsidRPr="00077B70">
        <w:t>l</w:t>
      </w:r>
      <w:r w:rsidRPr="00077B70">
        <w:rPr>
          <w:spacing w:val="5"/>
        </w:rPr>
        <w:t xml:space="preserve"> </w:t>
      </w:r>
      <w:r w:rsidRPr="00077B70">
        <w:rPr>
          <w:spacing w:val="2"/>
        </w:rPr>
        <w:t>H</w:t>
      </w:r>
      <w:r w:rsidRPr="00077B70">
        <w:rPr>
          <w:spacing w:val="3"/>
        </w:rPr>
        <w:t>ea</w:t>
      </w:r>
      <w:r w:rsidRPr="00077B70">
        <w:rPr>
          <w:spacing w:val="4"/>
        </w:rPr>
        <w:t>lt</w:t>
      </w:r>
      <w:r w:rsidRPr="00077B70">
        <w:t>h</w:t>
      </w:r>
      <w:r w:rsidRPr="00077B70">
        <w:rPr>
          <w:spacing w:val="-1"/>
        </w:rPr>
        <w:t xml:space="preserve"> </w:t>
      </w:r>
      <w:r w:rsidRPr="00077B70">
        <w:rPr>
          <w:spacing w:val="5"/>
        </w:rPr>
        <w:t>a</w:t>
      </w:r>
      <w:r w:rsidRPr="00077B70">
        <w:rPr>
          <w:spacing w:val="1"/>
        </w:rPr>
        <w:t>n</w:t>
      </w:r>
      <w:r w:rsidRPr="00077B70">
        <w:t>d</w:t>
      </w:r>
      <w:r w:rsidRPr="00077B70">
        <w:rPr>
          <w:spacing w:val="5"/>
        </w:rPr>
        <w:t xml:space="preserve"> </w:t>
      </w:r>
      <w:r w:rsidRPr="00077B70">
        <w:rPr>
          <w:spacing w:val="2"/>
        </w:rPr>
        <w:t>S</w:t>
      </w:r>
      <w:r w:rsidRPr="00077B70">
        <w:rPr>
          <w:spacing w:val="5"/>
        </w:rPr>
        <w:t>a</w:t>
      </w:r>
      <w:r w:rsidRPr="00077B70">
        <w:rPr>
          <w:spacing w:val="1"/>
        </w:rPr>
        <w:t>f</w:t>
      </w:r>
      <w:r w:rsidRPr="00077B70">
        <w:rPr>
          <w:spacing w:val="5"/>
        </w:rPr>
        <w:t>e</w:t>
      </w:r>
      <w:r w:rsidRPr="00077B70">
        <w:rPr>
          <w:spacing w:val="4"/>
        </w:rPr>
        <w:t>t</w:t>
      </w:r>
      <w:r w:rsidRPr="00077B70">
        <w:t>y</w:t>
      </w:r>
      <w:r w:rsidRPr="00077B70">
        <w:rPr>
          <w:spacing w:val="-1"/>
        </w:rPr>
        <w:t xml:space="preserve"> </w:t>
      </w:r>
      <w:r w:rsidRPr="00077B70">
        <w:rPr>
          <w:spacing w:val="3"/>
        </w:rPr>
        <w:t>r</w:t>
      </w:r>
      <w:r w:rsidRPr="00077B70">
        <w:rPr>
          <w:spacing w:val="5"/>
        </w:rPr>
        <w:t>e</w:t>
      </w:r>
      <w:r w:rsidRPr="00077B70">
        <w:rPr>
          <w:spacing w:val="3"/>
        </w:rPr>
        <w:t>g</w:t>
      </w:r>
      <w:r w:rsidRPr="00077B70">
        <w:rPr>
          <w:spacing w:val="1"/>
        </w:rPr>
        <w:t>u</w:t>
      </w:r>
      <w:r w:rsidRPr="00077B70">
        <w:rPr>
          <w:spacing w:val="2"/>
        </w:rPr>
        <w:t>l</w:t>
      </w:r>
      <w:r w:rsidRPr="00077B70">
        <w:rPr>
          <w:spacing w:val="5"/>
        </w:rPr>
        <w:t>a</w:t>
      </w:r>
      <w:r w:rsidRPr="00077B70">
        <w:rPr>
          <w:spacing w:val="2"/>
        </w:rPr>
        <w:t>t</w:t>
      </w:r>
      <w:r w:rsidRPr="00077B70">
        <w:rPr>
          <w:spacing w:val="4"/>
        </w:rPr>
        <w:t>i</w:t>
      </w:r>
      <w:r w:rsidRPr="00077B70">
        <w:rPr>
          <w:spacing w:val="3"/>
        </w:rPr>
        <w:t>on</w:t>
      </w:r>
      <w:r w:rsidRPr="00077B70">
        <w:rPr>
          <w:spacing w:val="2"/>
        </w:rPr>
        <w:t>s</w:t>
      </w:r>
      <w:r w:rsidRPr="00077B70">
        <w:t xml:space="preserve">. </w:t>
      </w:r>
      <w:r w:rsidRPr="00077B70">
        <w:rPr>
          <w:spacing w:val="2"/>
        </w:rPr>
        <w:t>U</w:t>
      </w:r>
      <w:r w:rsidRPr="00077B70">
        <w:rPr>
          <w:spacing w:val="4"/>
        </w:rPr>
        <w:t>si</w:t>
      </w:r>
      <w:r w:rsidRPr="00077B70">
        <w:rPr>
          <w:spacing w:val="3"/>
        </w:rPr>
        <w:t>n</w:t>
      </w:r>
      <w:r w:rsidRPr="00077B70">
        <w:t>g</w:t>
      </w:r>
      <w:r w:rsidRPr="00077B70">
        <w:rPr>
          <w:spacing w:val="-1"/>
        </w:rPr>
        <w:t xml:space="preserve"> </w:t>
      </w:r>
      <w:r w:rsidRPr="00077B70">
        <w:rPr>
          <w:spacing w:val="5"/>
        </w:rPr>
        <w:t>a</w:t>
      </w:r>
      <w:r w:rsidRPr="00077B70">
        <w:rPr>
          <w:spacing w:val="1"/>
        </w:rPr>
        <w:t>u</w:t>
      </w:r>
      <w:r w:rsidRPr="00077B70">
        <w:rPr>
          <w:spacing w:val="2"/>
        </w:rPr>
        <w:t>t</w:t>
      </w:r>
      <w:r w:rsidRPr="00077B70">
        <w:rPr>
          <w:spacing w:val="6"/>
        </w:rPr>
        <w:t>o</w:t>
      </w:r>
      <w:r w:rsidRPr="00077B70">
        <w:rPr>
          <w:spacing w:val="1"/>
        </w:rPr>
        <w:t>m</w:t>
      </w:r>
      <w:r w:rsidRPr="00077B70">
        <w:rPr>
          <w:spacing w:val="5"/>
        </w:rPr>
        <w:t>at</w:t>
      </w:r>
      <w:r w:rsidRPr="00077B70">
        <w:rPr>
          <w:spacing w:val="3"/>
        </w:rPr>
        <w:t>e</w:t>
      </w:r>
      <w:r w:rsidRPr="00077B70">
        <w:t>d</w:t>
      </w:r>
      <w:r w:rsidRPr="00077B70">
        <w:rPr>
          <w:spacing w:val="-2"/>
        </w:rPr>
        <w:t xml:space="preserve"> </w:t>
      </w:r>
      <w:r w:rsidRPr="00077B70">
        <w:rPr>
          <w:spacing w:val="3"/>
        </w:rPr>
        <w:t>c</w:t>
      </w:r>
      <w:r w:rsidRPr="00077B70">
        <w:rPr>
          <w:spacing w:val="6"/>
        </w:rPr>
        <w:t>o</w:t>
      </w:r>
      <w:r w:rsidRPr="00077B70">
        <w:rPr>
          <w:spacing w:val="1"/>
        </w:rPr>
        <w:t>m</w:t>
      </w:r>
      <w:r w:rsidRPr="00077B70">
        <w:rPr>
          <w:spacing w:val="6"/>
        </w:rPr>
        <w:t>p</w:t>
      </w:r>
      <w:r w:rsidRPr="00077B70">
        <w:rPr>
          <w:spacing w:val="3"/>
        </w:rPr>
        <w:t>u</w:t>
      </w:r>
      <w:r w:rsidRPr="00077B70">
        <w:rPr>
          <w:spacing w:val="2"/>
        </w:rPr>
        <w:t>t</w:t>
      </w:r>
      <w:r w:rsidRPr="00077B70">
        <w:rPr>
          <w:spacing w:val="3"/>
        </w:rPr>
        <w:t>e</w:t>
      </w:r>
      <w:r w:rsidRPr="00077B70">
        <w:t xml:space="preserve">r </w:t>
      </w:r>
      <w:r w:rsidRPr="00077B70">
        <w:rPr>
          <w:spacing w:val="4"/>
        </w:rPr>
        <w:t>s</w:t>
      </w:r>
      <w:r w:rsidRPr="00077B70">
        <w:rPr>
          <w:spacing w:val="1"/>
        </w:rPr>
        <w:t>y</w:t>
      </w:r>
      <w:r w:rsidRPr="00077B70">
        <w:rPr>
          <w:spacing w:val="4"/>
        </w:rPr>
        <w:t>s</w:t>
      </w:r>
      <w:r w:rsidRPr="00077B70">
        <w:rPr>
          <w:spacing w:val="2"/>
        </w:rPr>
        <w:t>t</w:t>
      </w:r>
      <w:r w:rsidRPr="00077B70">
        <w:rPr>
          <w:spacing w:val="5"/>
        </w:rPr>
        <w:t>e</w:t>
      </w:r>
      <w:r w:rsidRPr="00077B70">
        <w:rPr>
          <w:spacing w:val="1"/>
        </w:rPr>
        <w:t>m</w:t>
      </w:r>
      <w:r w:rsidRPr="00077B70">
        <w:t>s</w:t>
      </w:r>
      <w:r w:rsidRPr="00077B70">
        <w:rPr>
          <w:spacing w:val="1"/>
        </w:rPr>
        <w:t xml:space="preserve"> </w:t>
      </w:r>
      <w:r w:rsidRPr="00077B70">
        <w:rPr>
          <w:spacing w:val="2"/>
        </w:rPr>
        <w:t>t</w:t>
      </w:r>
      <w:r w:rsidRPr="00077B70">
        <w:t>o</w:t>
      </w:r>
      <w:r w:rsidRPr="00077B70">
        <w:rPr>
          <w:spacing w:val="6"/>
        </w:rPr>
        <w:t xml:space="preserve"> </w:t>
      </w:r>
      <w:r w:rsidRPr="00077B70">
        <w:rPr>
          <w:spacing w:val="1"/>
        </w:rPr>
        <w:t>m</w:t>
      </w:r>
      <w:r w:rsidRPr="00077B70">
        <w:rPr>
          <w:spacing w:val="6"/>
        </w:rPr>
        <w:t>o</w:t>
      </w:r>
      <w:r w:rsidRPr="00077B70">
        <w:rPr>
          <w:spacing w:val="3"/>
        </w:rPr>
        <w:t>n</w:t>
      </w:r>
      <w:r w:rsidRPr="00077B70">
        <w:rPr>
          <w:spacing w:val="2"/>
        </w:rPr>
        <w:t>it</w:t>
      </w:r>
      <w:r w:rsidRPr="00077B70">
        <w:rPr>
          <w:spacing w:val="3"/>
        </w:rPr>
        <w:t>o</w:t>
      </w:r>
      <w:r w:rsidRPr="00077B70">
        <w:t>r</w:t>
      </w:r>
      <w:r w:rsidRPr="00077B70">
        <w:rPr>
          <w:spacing w:val="2"/>
        </w:rPr>
        <w:t xml:space="preserve"> st</w:t>
      </w:r>
      <w:r w:rsidRPr="00077B70">
        <w:rPr>
          <w:spacing w:val="3"/>
        </w:rPr>
        <w:t>o</w:t>
      </w:r>
      <w:r w:rsidRPr="00077B70">
        <w:rPr>
          <w:spacing w:val="5"/>
        </w:rPr>
        <w:t>c</w:t>
      </w:r>
      <w:r w:rsidRPr="00077B70">
        <w:t xml:space="preserve">k </w:t>
      </w:r>
      <w:r w:rsidRPr="00077B70">
        <w:rPr>
          <w:spacing w:val="3"/>
        </w:rPr>
        <w:t>c</w:t>
      </w:r>
      <w:r w:rsidRPr="00077B70">
        <w:rPr>
          <w:spacing w:val="6"/>
        </w:rPr>
        <w:t>o</w:t>
      </w:r>
      <w:r w:rsidRPr="00077B70">
        <w:rPr>
          <w:spacing w:val="1"/>
        </w:rPr>
        <w:t>n</w:t>
      </w:r>
      <w:r w:rsidRPr="00077B70">
        <w:rPr>
          <w:spacing w:val="2"/>
        </w:rPr>
        <w:t>t</w:t>
      </w:r>
      <w:r w:rsidRPr="00077B70">
        <w:rPr>
          <w:spacing w:val="3"/>
        </w:rPr>
        <w:t>r</w:t>
      </w:r>
      <w:r w:rsidRPr="00077B70">
        <w:rPr>
          <w:spacing w:val="6"/>
        </w:rPr>
        <w:t>o</w:t>
      </w:r>
      <w:r w:rsidRPr="00077B70">
        <w:rPr>
          <w:spacing w:val="2"/>
        </w:rPr>
        <w:t>l</w:t>
      </w:r>
      <w:r w:rsidRPr="00077B70">
        <w:t xml:space="preserve">. </w:t>
      </w:r>
      <w:r w:rsidRPr="00077B70">
        <w:rPr>
          <w:spacing w:val="5"/>
        </w:rPr>
        <w:t>I</w:t>
      </w:r>
      <w:r w:rsidRPr="00077B70">
        <w:rPr>
          <w:spacing w:val="-1"/>
        </w:rPr>
        <w:t>m</w:t>
      </w:r>
      <w:r w:rsidRPr="00077B70">
        <w:rPr>
          <w:spacing w:val="6"/>
        </w:rPr>
        <w:t>p</w:t>
      </w:r>
      <w:r w:rsidRPr="00077B70">
        <w:rPr>
          <w:spacing w:val="2"/>
        </w:rPr>
        <w:t>l</w:t>
      </w:r>
      <w:r w:rsidRPr="00077B70">
        <w:rPr>
          <w:spacing w:val="5"/>
        </w:rPr>
        <w:t>e</w:t>
      </w:r>
      <w:r w:rsidRPr="00077B70">
        <w:rPr>
          <w:spacing w:val="1"/>
        </w:rPr>
        <w:t>m</w:t>
      </w:r>
      <w:r w:rsidRPr="00077B70">
        <w:rPr>
          <w:spacing w:val="5"/>
        </w:rPr>
        <w:t>e</w:t>
      </w:r>
      <w:r w:rsidRPr="00077B70">
        <w:rPr>
          <w:spacing w:val="3"/>
        </w:rPr>
        <w:t>n</w:t>
      </w:r>
      <w:r w:rsidRPr="00077B70">
        <w:rPr>
          <w:spacing w:val="2"/>
        </w:rPr>
        <w:t>t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t>g</w:t>
      </w:r>
      <w:r w:rsidRPr="00077B70">
        <w:rPr>
          <w:spacing w:val="-5"/>
        </w:rPr>
        <w:t xml:space="preserve"> </w:t>
      </w:r>
      <w:r w:rsidRPr="00077B70">
        <w:rPr>
          <w:spacing w:val="1"/>
        </w:rPr>
        <w:t>n</w:t>
      </w:r>
      <w:r w:rsidRPr="00077B70">
        <w:rPr>
          <w:spacing w:val="5"/>
        </w:rPr>
        <w:t>e</w:t>
      </w:r>
      <w:r w:rsidRPr="00077B70">
        <w:t xml:space="preserve">w </w:t>
      </w:r>
      <w:r w:rsidRPr="00077B70">
        <w:rPr>
          <w:spacing w:val="3"/>
        </w:rPr>
        <w:t>pro</w:t>
      </w:r>
      <w:r w:rsidRPr="00077B70">
        <w:rPr>
          <w:spacing w:val="4"/>
        </w:rPr>
        <w:t>j</w:t>
      </w:r>
      <w:r w:rsidRPr="00077B70">
        <w:rPr>
          <w:spacing w:val="3"/>
        </w:rPr>
        <w:t>e</w:t>
      </w:r>
      <w:r w:rsidRPr="00077B70">
        <w:rPr>
          <w:spacing w:val="5"/>
        </w:rPr>
        <w:t>c</w:t>
      </w:r>
      <w:r w:rsidRPr="00077B70">
        <w:rPr>
          <w:spacing w:val="4"/>
        </w:rPr>
        <w:t>t</w:t>
      </w:r>
      <w:r w:rsidRPr="00077B70">
        <w:rPr>
          <w:spacing w:val="2"/>
        </w:rPr>
        <w:t>s</w:t>
      </w:r>
      <w:r w:rsidRPr="00077B70">
        <w:t>.</w:t>
      </w:r>
    </w:p>
    <w:p w14:paraId="57A9AF14" w14:textId="77777777" w:rsidR="00DD6AF7" w:rsidRPr="00077B70" w:rsidRDefault="00077B70">
      <w:pPr>
        <w:spacing w:before="3"/>
        <w:ind w:left="194"/>
      </w:pPr>
      <w:r w:rsidRPr="00077B70">
        <w:rPr>
          <w:spacing w:val="4"/>
        </w:rPr>
        <w:t>P</w:t>
      </w:r>
      <w:r w:rsidRPr="00077B70">
        <w:rPr>
          <w:spacing w:val="3"/>
        </w:rPr>
        <w:t>rod</w:t>
      </w:r>
      <w:r w:rsidRPr="00077B70">
        <w:rPr>
          <w:spacing w:val="1"/>
        </w:rPr>
        <w:t>u</w:t>
      </w:r>
      <w:r w:rsidRPr="00077B70">
        <w:rPr>
          <w:spacing w:val="3"/>
        </w:rPr>
        <w:t>c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t>g</w:t>
      </w:r>
      <w:r w:rsidRPr="00077B70">
        <w:rPr>
          <w:spacing w:val="-2"/>
        </w:rPr>
        <w:t xml:space="preserve"> </w:t>
      </w:r>
      <w:r w:rsidRPr="00077B70">
        <w:rPr>
          <w:spacing w:val="2"/>
        </w:rPr>
        <w:t>i</w:t>
      </w:r>
      <w:r w:rsidRPr="00077B70">
        <w:rPr>
          <w:spacing w:val="3"/>
        </w:rPr>
        <w:t>nc</w:t>
      </w:r>
      <w:r w:rsidRPr="00077B70">
        <w:rPr>
          <w:spacing w:val="2"/>
        </w:rPr>
        <w:t>i</w:t>
      </w:r>
      <w:r w:rsidRPr="00077B70">
        <w:rPr>
          <w:spacing w:val="3"/>
        </w:rPr>
        <w:t>d</w:t>
      </w:r>
      <w:r w:rsidRPr="00077B70">
        <w:rPr>
          <w:spacing w:val="5"/>
        </w:rPr>
        <w:t>e</w:t>
      </w:r>
      <w:r w:rsidRPr="00077B70">
        <w:rPr>
          <w:spacing w:val="3"/>
        </w:rPr>
        <w:t>n</w:t>
      </w:r>
      <w:r w:rsidRPr="00077B70">
        <w:t>t</w:t>
      </w:r>
      <w:r w:rsidRPr="00077B70">
        <w:rPr>
          <w:spacing w:val="-1"/>
        </w:rPr>
        <w:t xml:space="preserve"> </w:t>
      </w:r>
      <w:r w:rsidRPr="00077B70">
        <w:rPr>
          <w:spacing w:val="5"/>
        </w:rPr>
        <w:t>a</w:t>
      </w:r>
      <w:r w:rsidRPr="00077B70">
        <w:rPr>
          <w:spacing w:val="1"/>
        </w:rPr>
        <w:t>n</w:t>
      </w:r>
      <w:r w:rsidRPr="00077B70">
        <w:t>d</w:t>
      </w:r>
      <w:r w:rsidRPr="00077B70">
        <w:rPr>
          <w:spacing w:val="3"/>
        </w:rPr>
        <w:t xml:space="preserve"> pe</w:t>
      </w:r>
      <w:r w:rsidRPr="00077B70">
        <w:rPr>
          <w:spacing w:val="5"/>
        </w:rPr>
        <w:t>r</w:t>
      </w:r>
      <w:r w:rsidRPr="00077B70">
        <w:rPr>
          <w:spacing w:val="1"/>
        </w:rPr>
        <w:t>f</w:t>
      </w:r>
      <w:r w:rsidRPr="00077B70">
        <w:rPr>
          <w:spacing w:val="3"/>
        </w:rPr>
        <w:t>o</w:t>
      </w:r>
      <w:r w:rsidRPr="00077B70">
        <w:rPr>
          <w:spacing w:val="5"/>
        </w:rPr>
        <w:t>r</w:t>
      </w:r>
      <w:r w:rsidRPr="00077B70">
        <w:rPr>
          <w:spacing w:val="1"/>
        </w:rPr>
        <w:t>m</w:t>
      </w:r>
      <w:r w:rsidRPr="00077B70">
        <w:rPr>
          <w:spacing w:val="5"/>
        </w:rPr>
        <w:t>a</w:t>
      </w:r>
      <w:r w:rsidRPr="00077B70">
        <w:rPr>
          <w:spacing w:val="1"/>
        </w:rPr>
        <w:t>n</w:t>
      </w:r>
      <w:r w:rsidRPr="00077B70">
        <w:rPr>
          <w:spacing w:val="5"/>
        </w:rPr>
        <w:t>c</w:t>
      </w:r>
      <w:r w:rsidRPr="00077B70">
        <w:t>e</w:t>
      </w:r>
      <w:r w:rsidRPr="00077B70">
        <w:rPr>
          <w:spacing w:val="-5"/>
        </w:rPr>
        <w:t xml:space="preserve"> </w:t>
      </w:r>
      <w:r w:rsidRPr="00077B70">
        <w:rPr>
          <w:spacing w:val="3"/>
        </w:rPr>
        <w:t>repor</w:t>
      </w:r>
      <w:r w:rsidRPr="00077B70">
        <w:rPr>
          <w:spacing w:val="4"/>
        </w:rPr>
        <w:t>t</w:t>
      </w:r>
      <w:r w:rsidRPr="00077B70">
        <w:t>s</w:t>
      </w:r>
      <w:r w:rsidRPr="00077B70">
        <w:rPr>
          <w:spacing w:val="1"/>
        </w:rPr>
        <w:t xml:space="preserve"> f</w:t>
      </w:r>
      <w:r w:rsidRPr="00077B70">
        <w:rPr>
          <w:spacing w:val="3"/>
        </w:rPr>
        <w:t>o</w:t>
      </w:r>
      <w:r w:rsidRPr="00077B70">
        <w:t>r</w:t>
      </w:r>
      <w:r w:rsidRPr="00077B70">
        <w:rPr>
          <w:spacing w:val="6"/>
        </w:rPr>
        <w:t xml:space="preserve"> </w:t>
      </w:r>
      <w:r w:rsidRPr="00077B70">
        <w:rPr>
          <w:spacing w:val="2"/>
        </w:rPr>
        <w:t>s</w:t>
      </w:r>
      <w:r w:rsidRPr="00077B70">
        <w:rPr>
          <w:spacing w:val="5"/>
        </w:rPr>
        <w:t>e</w:t>
      </w:r>
      <w:r w:rsidRPr="00077B70">
        <w:rPr>
          <w:spacing w:val="1"/>
        </w:rPr>
        <w:t>n</w:t>
      </w:r>
      <w:r w:rsidRPr="00077B70">
        <w:rPr>
          <w:spacing w:val="2"/>
        </w:rPr>
        <w:t>i</w:t>
      </w:r>
      <w:r w:rsidRPr="00077B70">
        <w:rPr>
          <w:spacing w:val="3"/>
        </w:rPr>
        <w:t>o</w:t>
      </w:r>
      <w:r w:rsidRPr="00077B70">
        <w:t>r</w:t>
      </w:r>
      <w:r w:rsidRPr="00077B70">
        <w:rPr>
          <w:spacing w:val="3"/>
        </w:rPr>
        <w:t xml:space="preserve"> </w:t>
      </w:r>
      <w:r w:rsidRPr="00077B70">
        <w:rPr>
          <w:spacing w:val="1"/>
        </w:rPr>
        <w:t>m</w:t>
      </w:r>
      <w:r w:rsidRPr="00077B70">
        <w:rPr>
          <w:spacing w:val="5"/>
        </w:rPr>
        <w:t>a</w:t>
      </w:r>
      <w:r w:rsidRPr="00077B70">
        <w:rPr>
          <w:spacing w:val="1"/>
        </w:rPr>
        <w:t>n</w:t>
      </w:r>
      <w:r w:rsidRPr="00077B70">
        <w:rPr>
          <w:spacing w:val="5"/>
        </w:rPr>
        <w:t>a</w:t>
      </w:r>
      <w:r w:rsidRPr="00077B70">
        <w:rPr>
          <w:spacing w:val="3"/>
        </w:rPr>
        <w:t>ger</w:t>
      </w:r>
      <w:r w:rsidRPr="00077B70">
        <w:rPr>
          <w:spacing w:val="2"/>
        </w:rPr>
        <w:t>s</w:t>
      </w:r>
      <w:r w:rsidRPr="00077B70">
        <w:t>.</w:t>
      </w:r>
    </w:p>
    <w:p w14:paraId="23AE87AE" w14:textId="77777777" w:rsidR="00DD6AF7" w:rsidRPr="00077B70" w:rsidRDefault="00077B70">
      <w:pPr>
        <w:spacing w:before="29" w:line="271" w:lineRule="auto"/>
        <w:ind w:left="194" w:right="645"/>
      </w:pPr>
      <w:r w:rsidRPr="00077B70">
        <w:pict w14:anchorId="61876C4C">
          <v:group id="_x0000_s1028" style="position:absolute;left:0;text-align:left;margin-left:206.55pt;margin-top:130.8pt;width:9.1pt;height:38.3pt;z-index:-251658752;mso-position-horizontal-relative:page" coordorigin="4131,2616" coordsize="182,766">
            <v:shape id="_x0000_s1031" type="#_x0000_t75" style="position:absolute;left:4131;top:2616;width:182;height:245">
              <v:imagedata r:id="rId6" o:title=""/>
            </v:shape>
            <v:shape id="_x0000_s1030" type="#_x0000_t75" style="position:absolute;left:4131;top:2878;width:182;height:245">
              <v:imagedata r:id="rId6" o:title=""/>
            </v:shape>
            <v:shape id="_x0000_s1029" type="#_x0000_t75" style="position:absolute;left:4131;top:3137;width:182;height:245">
              <v:imagedata r:id="rId6" o:title=""/>
            </v:shape>
            <w10:wrap anchorx="page"/>
          </v:group>
        </w:pict>
      </w:r>
      <w:r w:rsidRPr="00077B70">
        <w:rPr>
          <w:spacing w:val="3"/>
        </w:rPr>
        <w:t>M</w:t>
      </w:r>
      <w:r w:rsidRPr="00077B70">
        <w:rPr>
          <w:spacing w:val="5"/>
        </w:rPr>
        <w:t>a</w:t>
      </w:r>
      <w:r w:rsidRPr="00077B70">
        <w:rPr>
          <w:spacing w:val="1"/>
        </w:rPr>
        <w:t>k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t xml:space="preserve">g </w:t>
      </w:r>
      <w:r w:rsidRPr="00077B70">
        <w:rPr>
          <w:spacing w:val="4"/>
        </w:rPr>
        <w:t>s</w:t>
      </w:r>
      <w:r w:rsidRPr="00077B70">
        <w:rPr>
          <w:spacing w:val="1"/>
        </w:rPr>
        <w:t>u</w:t>
      </w:r>
      <w:r w:rsidRPr="00077B70">
        <w:rPr>
          <w:spacing w:val="3"/>
        </w:rPr>
        <w:t>r</w:t>
      </w:r>
      <w:r w:rsidRPr="00077B70">
        <w:t>e</w:t>
      </w:r>
      <w:r w:rsidRPr="00077B70">
        <w:rPr>
          <w:spacing w:val="2"/>
        </w:rPr>
        <w:t xml:space="preserve"> </w:t>
      </w:r>
      <w:r w:rsidRPr="00077B70">
        <w:rPr>
          <w:spacing w:val="4"/>
        </w:rPr>
        <w:t>t</w:t>
      </w:r>
      <w:r w:rsidRPr="00077B70">
        <w:rPr>
          <w:spacing w:val="3"/>
        </w:rPr>
        <w:t>ha</w:t>
      </w:r>
      <w:r w:rsidRPr="00077B70">
        <w:t>t</w:t>
      </w:r>
      <w:r w:rsidRPr="00077B70">
        <w:rPr>
          <w:spacing w:val="2"/>
        </w:rPr>
        <w:t xml:space="preserve"> </w:t>
      </w:r>
      <w:r w:rsidRPr="00077B70">
        <w:rPr>
          <w:spacing w:val="5"/>
        </w:rPr>
        <w:t>a</w:t>
      </w:r>
      <w:r w:rsidRPr="00077B70">
        <w:rPr>
          <w:spacing w:val="2"/>
        </w:rPr>
        <w:t>l</w:t>
      </w:r>
      <w:r w:rsidRPr="00077B70">
        <w:t>l</w:t>
      </w:r>
      <w:r w:rsidRPr="00077B70">
        <w:rPr>
          <w:spacing w:val="5"/>
        </w:rPr>
        <w:t xml:space="preserve"> </w:t>
      </w:r>
      <w:r w:rsidRPr="00077B70">
        <w:rPr>
          <w:spacing w:val="1"/>
        </w:rPr>
        <w:t>f</w:t>
      </w:r>
      <w:r w:rsidRPr="00077B70">
        <w:rPr>
          <w:spacing w:val="3"/>
        </w:rPr>
        <w:t>r</w:t>
      </w:r>
      <w:r w:rsidRPr="00077B70">
        <w:rPr>
          <w:spacing w:val="5"/>
        </w:rPr>
        <w:t>e</w:t>
      </w:r>
      <w:r w:rsidRPr="00077B70">
        <w:rPr>
          <w:spacing w:val="4"/>
        </w:rPr>
        <w:t>i</w:t>
      </w:r>
      <w:r w:rsidRPr="00077B70">
        <w:rPr>
          <w:spacing w:val="3"/>
        </w:rPr>
        <w:t>gh</w:t>
      </w:r>
      <w:r w:rsidRPr="00077B70">
        <w:t xml:space="preserve">t </w:t>
      </w:r>
      <w:r w:rsidRPr="00077B70">
        <w:rPr>
          <w:spacing w:val="3"/>
        </w:rPr>
        <w:t>rec</w:t>
      </w:r>
      <w:r w:rsidRPr="00077B70">
        <w:rPr>
          <w:spacing w:val="5"/>
        </w:rPr>
        <w:t>e</w:t>
      </w:r>
      <w:r w:rsidRPr="00077B70">
        <w:rPr>
          <w:spacing w:val="2"/>
        </w:rPr>
        <w:t>i</w:t>
      </w:r>
      <w:r w:rsidRPr="00077B70">
        <w:rPr>
          <w:spacing w:val="3"/>
        </w:rPr>
        <w:t>p</w:t>
      </w:r>
      <w:r w:rsidRPr="00077B70">
        <w:rPr>
          <w:spacing w:val="4"/>
        </w:rPr>
        <w:t>t</w:t>
      </w:r>
      <w:r w:rsidRPr="00077B70">
        <w:t>s</w:t>
      </w:r>
      <w:r w:rsidRPr="00077B70">
        <w:rPr>
          <w:spacing w:val="-2"/>
        </w:rPr>
        <w:t xml:space="preserve"> </w:t>
      </w:r>
      <w:r w:rsidRPr="00077B70">
        <w:rPr>
          <w:spacing w:val="5"/>
        </w:rPr>
        <w:t>a</w:t>
      </w:r>
      <w:r w:rsidRPr="00077B70">
        <w:rPr>
          <w:spacing w:val="1"/>
        </w:rPr>
        <w:t>n</w:t>
      </w:r>
      <w:r w:rsidRPr="00077B70">
        <w:t>d</w:t>
      </w:r>
      <w:r w:rsidRPr="00077B70">
        <w:rPr>
          <w:spacing w:val="3"/>
        </w:rPr>
        <w:t xml:space="preserve"> de</w:t>
      </w:r>
      <w:r w:rsidRPr="00077B70">
        <w:rPr>
          <w:spacing w:val="4"/>
        </w:rPr>
        <w:t>li</w:t>
      </w:r>
      <w:r w:rsidRPr="00077B70">
        <w:rPr>
          <w:spacing w:val="1"/>
        </w:rPr>
        <w:t>v</w:t>
      </w:r>
      <w:r w:rsidRPr="00077B70">
        <w:rPr>
          <w:spacing w:val="3"/>
        </w:rPr>
        <w:t>er</w:t>
      </w:r>
      <w:r w:rsidRPr="00077B70">
        <w:rPr>
          <w:spacing w:val="4"/>
        </w:rPr>
        <w:t>i</w:t>
      </w:r>
      <w:r w:rsidRPr="00077B70">
        <w:rPr>
          <w:spacing w:val="3"/>
        </w:rPr>
        <w:t>e</w:t>
      </w:r>
      <w:r w:rsidRPr="00077B70">
        <w:t>s</w:t>
      </w:r>
      <w:r w:rsidRPr="00077B70">
        <w:rPr>
          <w:spacing w:val="-1"/>
        </w:rPr>
        <w:t xml:space="preserve"> </w:t>
      </w:r>
      <w:r w:rsidRPr="00077B70">
        <w:rPr>
          <w:spacing w:val="3"/>
        </w:rPr>
        <w:t>ar</w:t>
      </w:r>
      <w:r w:rsidRPr="00077B70">
        <w:t>e</w:t>
      </w:r>
      <w:r w:rsidRPr="00077B70">
        <w:rPr>
          <w:spacing w:val="3"/>
        </w:rPr>
        <w:t xml:space="preserve"> </w:t>
      </w:r>
      <w:r w:rsidRPr="00077B70">
        <w:rPr>
          <w:spacing w:val="5"/>
        </w:rPr>
        <w:t>c</w:t>
      </w:r>
      <w:r w:rsidRPr="00077B70">
        <w:rPr>
          <w:spacing w:val="3"/>
        </w:rPr>
        <w:t>ar</w:t>
      </w:r>
      <w:r w:rsidRPr="00077B70">
        <w:rPr>
          <w:spacing w:val="3"/>
        </w:rPr>
        <w:t>r</w:t>
      </w:r>
      <w:r w:rsidRPr="00077B70">
        <w:rPr>
          <w:spacing w:val="2"/>
        </w:rPr>
        <w:t>i</w:t>
      </w:r>
      <w:r w:rsidRPr="00077B70">
        <w:rPr>
          <w:spacing w:val="3"/>
        </w:rPr>
        <w:t>e</w:t>
      </w:r>
      <w:r w:rsidRPr="00077B70">
        <w:t xml:space="preserve">d </w:t>
      </w:r>
      <w:r w:rsidRPr="00077B70">
        <w:rPr>
          <w:spacing w:val="6"/>
        </w:rPr>
        <w:t>o</w:t>
      </w:r>
      <w:r w:rsidRPr="00077B70">
        <w:rPr>
          <w:spacing w:val="1"/>
        </w:rPr>
        <w:t>u</w:t>
      </w:r>
      <w:r w:rsidRPr="00077B70">
        <w:t>t</w:t>
      </w:r>
      <w:r w:rsidRPr="00077B70">
        <w:rPr>
          <w:spacing w:val="4"/>
        </w:rPr>
        <w:t xml:space="preserve"> i</w:t>
      </w:r>
      <w:r w:rsidRPr="00077B70">
        <w:t>n</w:t>
      </w:r>
      <w:r w:rsidRPr="00077B70">
        <w:rPr>
          <w:spacing w:val="2"/>
        </w:rPr>
        <w:t xml:space="preserve"> t</w:t>
      </w:r>
      <w:r w:rsidRPr="00077B70">
        <w:rPr>
          <w:spacing w:val="7"/>
        </w:rPr>
        <w:t>i</w:t>
      </w:r>
      <w:r w:rsidRPr="00077B70">
        <w:rPr>
          <w:spacing w:val="1"/>
        </w:rPr>
        <w:t>m</w:t>
      </w:r>
      <w:r w:rsidRPr="00077B70">
        <w:rPr>
          <w:spacing w:val="3"/>
        </w:rPr>
        <w:t>e</w:t>
      </w:r>
      <w:r w:rsidRPr="00077B70">
        <w:t xml:space="preserve">. </w:t>
      </w:r>
      <w:r w:rsidRPr="00077B70">
        <w:rPr>
          <w:spacing w:val="2"/>
        </w:rPr>
        <w:t>S</w:t>
      </w:r>
      <w:r w:rsidRPr="00077B70">
        <w:rPr>
          <w:spacing w:val="5"/>
        </w:rPr>
        <w:t>c</w:t>
      </w:r>
      <w:r w:rsidRPr="00077B70">
        <w:rPr>
          <w:spacing w:val="1"/>
        </w:rPr>
        <w:t>h</w:t>
      </w:r>
      <w:r w:rsidRPr="00077B70">
        <w:rPr>
          <w:spacing w:val="3"/>
        </w:rPr>
        <w:t>e</w:t>
      </w:r>
      <w:r w:rsidRPr="00077B70">
        <w:rPr>
          <w:spacing w:val="6"/>
        </w:rPr>
        <w:t>d</w:t>
      </w:r>
      <w:r w:rsidRPr="00077B70">
        <w:rPr>
          <w:spacing w:val="1"/>
        </w:rPr>
        <w:t>u</w:t>
      </w:r>
      <w:r w:rsidRPr="00077B70">
        <w:rPr>
          <w:spacing w:val="4"/>
        </w:rPr>
        <w:t>li</w:t>
      </w:r>
      <w:r w:rsidRPr="00077B70">
        <w:rPr>
          <w:spacing w:val="3"/>
        </w:rPr>
        <w:t>n</w:t>
      </w:r>
      <w:r w:rsidRPr="00077B70">
        <w:t>g</w:t>
      </w:r>
      <w:r w:rsidRPr="00077B70">
        <w:rPr>
          <w:spacing w:val="-3"/>
        </w:rPr>
        <w:t xml:space="preserve"> </w:t>
      </w:r>
      <w:r w:rsidRPr="00077B70">
        <w:t>w</w:t>
      </w:r>
      <w:r w:rsidRPr="00077B70">
        <w:rPr>
          <w:spacing w:val="4"/>
        </w:rPr>
        <w:t>o</w:t>
      </w:r>
      <w:r w:rsidRPr="00077B70">
        <w:rPr>
          <w:spacing w:val="5"/>
        </w:rPr>
        <w:t>r</w:t>
      </w:r>
      <w:r w:rsidRPr="00077B70">
        <w:t>k</w:t>
      </w:r>
      <w:r w:rsidRPr="00077B70">
        <w:rPr>
          <w:spacing w:val="2"/>
        </w:rPr>
        <w:t xml:space="preserve"> </w:t>
      </w:r>
      <w:r w:rsidRPr="00077B70">
        <w:t>&amp;</w:t>
      </w:r>
      <w:r w:rsidRPr="00077B70">
        <w:rPr>
          <w:spacing w:val="1"/>
        </w:rPr>
        <w:t xml:space="preserve"> </w:t>
      </w:r>
      <w:r w:rsidRPr="00077B70">
        <w:rPr>
          <w:spacing w:val="3"/>
        </w:rPr>
        <w:t>r</w:t>
      </w:r>
      <w:r w:rsidRPr="00077B70">
        <w:rPr>
          <w:spacing w:val="6"/>
        </w:rPr>
        <w:t>o</w:t>
      </w:r>
      <w:r w:rsidRPr="00077B70">
        <w:rPr>
          <w:spacing w:val="2"/>
        </w:rPr>
        <w:t>t</w:t>
      </w:r>
      <w:r w:rsidRPr="00077B70">
        <w:rPr>
          <w:spacing w:val="5"/>
        </w:rPr>
        <w:t>a</w:t>
      </w:r>
      <w:r w:rsidRPr="00077B70">
        <w:t xml:space="preserve">s </w:t>
      </w:r>
      <w:r w:rsidRPr="00077B70">
        <w:rPr>
          <w:spacing w:val="4"/>
        </w:rPr>
        <w:t>t</w:t>
      </w:r>
      <w:r w:rsidRPr="00077B70">
        <w:t>o</w:t>
      </w:r>
      <w:r w:rsidRPr="00077B70">
        <w:rPr>
          <w:spacing w:val="6"/>
        </w:rPr>
        <w:t xml:space="preserve"> </w:t>
      </w:r>
      <w:r w:rsidRPr="00077B70">
        <w:rPr>
          <w:spacing w:val="5"/>
        </w:rPr>
        <w:t>me</w:t>
      </w:r>
      <w:r w:rsidRPr="00077B70">
        <w:rPr>
          <w:spacing w:val="3"/>
        </w:rPr>
        <w:t>e</w:t>
      </w:r>
      <w:r w:rsidRPr="00077B70">
        <w:t>t</w:t>
      </w:r>
      <w:r w:rsidRPr="00077B70">
        <w:rPr>
          <w:spacing w:val="3"/>
        </w:rPr>
        <w:t xml:space="preserve"> </w:t>
      </w:r>
      <w:r w:rsidRPr="00077B70">
        <w:rPr>
          <w:spacing w:val="1"/>
        </w:rPr>
        <w:t>f</w:t>
      </w:r>
      <w:r w:rsidRPr="00077B70">
        <w:rPr>
          <w:spacing w:val="4"/>
        </w:rPr>
        <w:t>l</w:t>
      </w:r>
      <w:r w:rsidRPr="00077B70">
        <w:rPr>
          <w:spacing w:val="3"/>
        </w:rPr>
        <w:t>uc</w:t>
      </w:r>
      <w:r w:rsidRPr="00077B70">
        <w:rPr>
          <w:spacing w:val="4"/>
        </w:rPr>
        <w:t>t</w:t>
      </w:r>
      <w:r w:rsidRPr="00077B70">
        <w:rPr>
          <w:spacing w:val="1"/>
        </w:rPr>
        <w:t>u</w:t>
      </w:r>
      <w:r w:rsidRPr="00077B70">
        <w:rPr>
          <w:spacing w:val="5"/>
        </w:rPr>
        <w:t>a</w:t>
      </w:r>
      <w:r w:rsidRPr="00077B70">
        <w:rPr>
          <w:spacing w:val="2"/>
        </w:rPr>
        <w:t>ti</w:t>
      </w:r>
      <w:r w:rsidRPr="00077B70">
        <w:rPr>
          <w:spacing w:val="6"/>
        </w:rPr>
        <w:t>o</w:t>
      </w:r>
      <w:r w:rsidRPr="00077B70">
        <w:rPr>
          <w:spacing w:val="1"/>
        </w:rPr>
        <w:t>n</w:t>
      </w:r>
      <w:r w:rsidRPr="00077B70">
        <w:t>s</w:t>
      </w:r>
      <w:r w:rsidRPr="00077B70">
        <w:rPr>
          <w:spacing w:val="-2"/>
        </w:rPr>
        <w:t xml:space="preserve"> </w:t>
      </w:r>
      <w:r w:rsidRPr="00077B70">
        <w:rPr>
          <w:spacing w:val="4"/>
        </w:rPr>
        <w:t>i</w:t>
      </w:r>
      <w:r w:rsidRPr="00077B70">
        <w:t>n</w:t>
      </w:r>
      <w:r w:rsidRPr="00077B70">
        <w:rPr>
          <w:spacing w:val="4"/>
        </w:rPr>
        <w:t xml:space="preserve"> </w:t>
      </w:r>
      <w:r w:rsidRPr="00077B70">
        <w:rPr>
          <w:spacing w:val="2"/>
        </w:rPr>
        <w:t>st</w:t>
      </w:r>
      <w:r w:rsidRPr="00077B70">
        <w:rPr>
          <w:spacing w:val="5"/>
        </w:rPr>
        <w:t>a</w:t>
      </w:r>
      <w:r w:rsidRPr="00077B70">
        <w:rPr>
          <w:spacing w:val="3"/>
        </w:rPr>
        <w:t>ff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t>g</w:t>
      </w:r>
      <w:r w:rsidRPr="00077B70">
        <w:rPr>
          <w:spacing w:val="-2"/>
        </w:rPr>
        <w:t xml:space="preserve"> </w:t>
      </w:r>
      <w:r w:rsidRPr="00077B70">
        <w:rPr>
          <w:spacing w:val="4"/>
        </w:rPr>
        <w:t>l</w:t>
      </w:r>
      <w:r w:rsidRPr="00077B70">
        <w:rPr>
          <w:spacing w:val="5"/>
        </w:rPr>
        <w:t>e</w:t>
      </w:r>
      <w:r w:rsidRPr="00077B70">
        <w:rPr>
          <w:spacing w:val="1"/>
        </w:rPr>
        <w:t>v</w:t>
      </w:r>
      <w:r w:rsidRPr="00077B70">
        <w:rPr>
          <w:spacing w:val="3"/>
        </w:rPr>
        <w:t>e</w:t>
      </w:r>
      <w:r w:rsidRPr="00077B70">
        <w:rPr>
          <w:spacing w:val="4"/>
        </w:rPr>
        <w:t>l</w:t>
      </w:r>
      <w:r w:rsidRPr="00077B70">
        <w:t>s</w:t>
      </w:r>
      <w:r w:rsidRPr="00077B70">
        <w:rPr>
          <w:spacing w:val="2"/>
        </w:rPr>
        <w:t xml:space="preserve"> </w:t>
      </w:r>
      <w:r w:rsidRPr="00077B70">
        <w:t>&amp;</w:t>
      </w:r>
      <w:r w:rsidRPr="00077B70">
        <w:rPr>
          <w:spacing w:val="6"/>
        </w:rPr>
        <w:t xml:space="preserve"> </w:t>
      </w:r>
      <w:r w:rsidRPr="00077B70">
        <w:rPr>
          <w:spacing w:val="-2"/>
        </w:rPr>
        <w:t>w</w:t>
      </w:r>
      <w:r w:rsidRPr="00077B70">
        <w:rPr>
          <w:spacing w:val="3"/>
        </w:rPr>
        <w:t>o</w:t>
      </w:r>
      <w:r w:rsidRPr="00077B70">
        <w:rPr>
          <w:spacing w:val="5"/>
        </w:rPr>
        <w:t>r</w:t>
      </w:r>
      <w:r w:rsidRPr="00077B70">
        <w:rPr>
          <w:spacing w:val="3"/>
        </w:rPr>
        <w:t>k</w:t>
      </w:r>
      <w:r w:rsidRPr="00077B70">
        <w:rPr>
          <w:spacing w:val="2"/>
        </w:rPr>
        <w:t>l</w:t>
      </w:r>
      <w:r w:rsidRPr="00077B70">
        <w:rPr>
          <w:spacing w:val="3"/>
        </w:rPr>
        <w:t>oa</w:t>
      </w:r>
      <w:r w:rsidRPr="00077B70">
        <w:rPr>
          <w:spacing w:val="6"/>
        </w:rPr>
        <w:t>d</w:t>
      </w:r>
      <w:r w:rsidRPr="00077B70">
        <w:rPr>
          <w:spacing w:val="2"/>
        </w:rPr>
        <w:t>s</w:t>
      </w:r>
      <w:r w:rsidRPr="00077B70">
        <w:t xml:space="preserve">. </w:t>
      </w:r>
      <w:r w:rsidRPr="00077B70">
        <w:rPr>
          <w:spacing w:val="3"/>
        </w:rPr>
        <w:t>Lead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rPr>
          <w:spacing w:val="1"/>
        </w:rPr>
        <w:t>g</w:t>
      </w:r>
      <w:r w:rsidRPr="00077B70">
        <w:t>,</w:t>
      </w:r>
      <w:r w:rsidRPr="00077B70">
        <w:rPr>
          <w:spacing w:val="1"/>
        </w:rPr>
        <w:t xml:space="preserve"> m</w:t>
      </w:r>
      <w:r w:rsidRPr="00077B70">
        <w:rPr>
          <w:spacing w:val="6"/>
        </w:rPr>
        <w:t>o</w:t>
      </w:r>
      <w:r w:rsidRPr="00077B70">
        <w:rPr>
          <w:spacing w:val="2"/>
        </w:rPr>
        <w:t>t</w:t>
      </w:r>
      <w:r w:rsidRPr="00077B70">
        <w:rPr>
          <w:spacing w:val="4"/>
        </w:rPr>
        <w:t>i</w:t>
      </w:r>
      <w:r w:rsidRPr="00077B70">
        <w:rPr>
          <w:spacing w:val="1"/>
        </w:rPr>
        <w:t>v</w:t>
      </w:r>
      <w:r w:rsidRPr="00077B70">
        <w:rPr>
          <w:spacing w:val="5"/>
        </w:rPr>
        <w:t>a</w:t>
      </w:r>
      <w:r w:rsidRPr="00077B70">
        <w:rPr>
          <w:spacing w:val="2"/>
        </w:rPr>
        <w:t>t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rPr>
          <w:spacing w:val="1"/>
        </w:rPr>
        <w:t>g</w:t>
      </w:r>
      <w:r w:rsidRPr="00077B70">
        <w:t>,</w:t>
      </w:r>
      <w:r w:rsidRPr="00077B70">
        <w:rPr>
          <w:spacing w:val="-4"/>
        </w:rPr>
        <w:t xml:space="preserve"> </w:t>
      </w:r>
      <w:r w:rsidRPr="00077B70">
        <w:rPr>
          <w:spacing w:val="2"/>
        </w:rPr>
        <w:t>t</w:t>
      </w:r>
      <w:r w:rsidRPr="00077B70">
        <w:rPr>
          <w:spacing w:val="5"/>
        </w:rPr>
        <w:t>r</w:t>
      </w:r>
      <w:r w:rsidRPr="00077B70">
        <w:rPr>
          <w:spacing w:val="3"/>
        </w:rPr>
        <w:t>a</w:t>
      </w:r>
      <w:r w:rsidRPr="00077B70">
        <w:rPr>
          <w:spacing w:val="4"/>
        </w:rPr>
        <w:t>i</w:t>
      </w:r>
      <w:r w:rsidRPr="00077B70">
        <w:rPr>
          <w:spacing w:val="1"/>
        </w:rPr>
        <w:t>n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t>g</w:t>
      </w:r>
      <w:r w:rsidRPr="00077B70">
        <w:rPr>
          <w:spacing w:val="-2"/>
        </w:rPr>
        <w:t xml:space="preserve"> </w:t>
      </w:r>
      <w:r w:rsidRPr="00077B70">
        <w:rPr>
          <w:spacing w:val="5"/>
        </w:rPr>
        <w:t>a</w:t>
      </w:r>
      <w:r w:rsidRPr="00077B70">
        <w:rPr>
          <w:spacing w:val="1"/>
        </w:rPr>
        <w:t>n</w:t>
      </w:r>
      <w:r w:rsidRPr="00077B70">
        <w:t>d</w:t>
      </w:r>
      <w:r w:rsidRPr="00077B70">
        <w:rPr>
          <w:spacing w:val="3"/>
        </w:rPr>
        <w:t xml:space="preserve"> d</w:t>
      </w:r>
      <w:r w:rsidRPr="00077B70">
        <w:rPr>
          <w:spacing w:val="5"/>
        </w:rPr>
        <w:t>e</w:t>
      </w:r>
      <w:r w:rsidRPr="00077B70">
        <w:rPr>
          <w:spacing w:val="1"/>
        </w:rPr>
        <w:t>v</w:t>
      </w:r>
      <w:r w:rsidRPr="00077B70">
        <w:rPr>
          <w:spacing w:val="5"/>
        </w:rPr>
        <w:t>e</w:t>
      </w:r>
      <w:r w:rsidRPr="00077B70">
        <w:rPr>
          <w:spacing w:val="2"/>
        </w:rPr>
        <w:t>l</w:t>
      </w:r>
      <w:r w:rsidRPr="00077B70">
        <w:rPr>
          <w:spacing w:val="3"/>
        </w:rPr>
        <w:t>op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t>g</w:t>
      </w:r>
      <w:r w:rsidRPr="00077B70">
        <w:rPr>
          <w:spacing w:val="-3"/>
        </w:rPr>
        <w:t xml:space="preserve"> </w:t>
      </w:r>
      <w:r w:rsidRPr="00077B70">
        <w:rPr>
          <w:spacing w:val="2"/>
        </w:rPr>
        <w:t>st</w:t>
      </w:r>
      <w:r w:rsidRPr="00077B70">
        <w:rPr>
          <w:spacing w:val="5"/>
        </w:rPr>
        <w:t>a</w:t>
      </w:r>
      <w:r w:rsidRPr="00077B70">
        <w:rPr>
          <w:spacing w:val="3"/>
        </w:rPr>
        <w:t>f</w:t>
      </w:r>
      <w:r w:rsidRPr="00077B70">
        <w:rPr>
          <w:spacing w:val="1"/>
        </w:rPr>
        <w:t>f</w:t>
      </w:r>
      <w:r w:rsidRPr="00077B70">
        <w:t>.</w:t>
      </w:r>
    </w:p>
    <w:p w14:paraId="7997E9E3" w14:textId="77777777" w:rsidR="00DD6AF7" w:rsidRPr="00077B70" w:rsidRDefault="00077B70">
      <w:pPr>
        <w:ind w:left="194"/>
      </w:pPr>
      <w:r w:rsidRPr="00077B70">
        <w:rPr>
          <w:spacing w:val="2"/>
        </w:rPr>
        <w:t>V</w:t>
      </w:r>
      <w:r w:rsidRPr="00077B70">
        <w:rPr>
          <w:spacing w:val="4"/>
        </w:rPr>
        <w:t>i</w:t>
      </w:r>
      <w:r w:rsidRPr="00077B70">
        <w:rPr>
          <w:spacing w:val="2"/>
        </w:rPr>
        <w:t>s</w:t>
      </w:r>
      <w:r w:rsidRPr="00077B70">
        <w:rPr>
          <w:spacing w:val="4"/>
        </w:rPr>
        <w:t>i</w:t>
      </w:r>
      <w:r w:rsidRPr="00077B70">
        <w:rPr>
          <w:spacing w:val="2"/>
        </w:rPr>
        <w:t>t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t>g</w:t>
      </w:r>
      <w:r w:rsidRPr="00077B70">
        <w:rPr>
          <w:spacing w:val="-2"/>
        </w:rPr>
        <w:t xml:space="preserve"> </w:t>
      </w:r>
      <w:r w:rsidRPr="00077B70">
        <w:rPr>
          <w:spacing w:val="5"/>
        </w:rPr>
        <w:t>c</w:t>
      </w:r>
      <w:r w:rsidRPr="00077B70">
        <w:rPr>
          <w:spacing w:val="2"/>
        </w:rPr>
        <w:t>li</w:t>
      </w:r>
      <w:r w:rsidRPr="00077B70">
        <w:rPr>
          <w:spacing w:val="5"/>
        </w:rPr>
        <w:t>e</w:t>
      </w:r>
      <w:r w:rsidRPr="00077B70">
        <w:rPr>
          <w:spacing w:val="3"/>
        </w:rPr>
        <w:t>n</w:t>
      </w:r>
      <w:r w:rsidRPr="00077B70">
        <w:rPr>
          <w:spacing w:val="2"/>
        </w:rPr>
        <w:t>t</w:t>
      </w:r>
      <w:r w:rsidRPr="00077B70">
        <w:t>s</w:t>
      </w:r>
      <w:r w:rsidRPr="00077B70">
        <w:rPr>
          <w:spacing w:val="2"/>
        </w:rPr>
        <w:t xml:space="preserve"> t</w:t>
      </w:r>
      <w:r w:rsidRPr="00077B70">
        <w:t>o</w:t>
      </w:r>
      <w:r w:rsidRPr="00077B70">
        <w:rPr>
          <w:spacing w:val="6"/>
        </w:rPr>
        <w:t xml:space="preserve"> </w:t>
      </w:r>
      <w:r w:rsidRPr="00077B70">
        <w:rPr>
          <w:spacing w:val="1"/>
        </w:rPr>
        <w:t>m</w:t>
      </w:r>
      <w:r w:rsidRPr="00077B70">
        <w:rPr>
          <w:spacing w:val="6"/>
        </w:rPr>
        <w:t>o</w:t>
      </w:r>
      <w:r w:rsidRPr="00077B70">
        <w:rPr>
          <w:spacing w:val="1"/>
        </w:rPr>
        <w:t>n</w:t>
      </w:r>
      <w:r w:rsidRPr="00077B70">
        <w:rPr>
          <w:spacing w:val="2"/>
        </w:rPr>
        <w:t>it</w:t>
      </w:r>
      <w:r w:rsidRPr="00077B70">
        <w:rPr>
          <w:spacing w:val="3"/>
        </w:rPr>
        <w:t>o</w:t>
      </w:r>
      <w:r w:rsidRPr="00077B70">
        <w:t>r</w:t>
      </w:r>
      <w:r w:rsidRPr="00077B70">
        <w:rPr>
          <w:spacing w:val="2"/>
        </w:rPr>
        <w:t xml:space="preserve"> t</w:t>
      </w:r>
      <w:r w:rsidRPr="00077B70">
        <w:rPr>
          <w:spacing w:val="3"/>
        </w:rPr>
        <w:t>h</w:t>
      </w:r>
      <w:r w:rsidRPr="00077B70">
        <w:t>e</w:t>
      </w:r>
      <w:r w:rsidRPr="00077B70">
        <w:rPr>
          <w:spacing w:val="3"/>
        </w:rPr>
        <w:t xml:space="preserve"> qua</w:t>
      </w:r>
      <w:r w:rsidRPr="00077B70">
        <w:rPr>
          <w:spacing w:val="4"/>
        </w:rPr>
        <w:t>l</w:t>
      </w:r>
      <w:r w:rsidRPr="00077B70">
        <w:rPr>
          <w:spacing w:val="2"/>
        </w:rPr>
        <w:t>i</w:t>
      </w:r>
      <w:r w:rsidRPr="00077B70">
        <w:rPr>
          <w:spacing w:val="4"/>
        </w:rPr>
        <w:t>t</w:t>
      </w:r>
      <w:r w:rsidRPr="00077B70">
        <w:t>y</w:t>
      </w:r>
      <w:r w:rsidRPr="00077B70">
        <w:rPr>
          <w:spacing w:val="-2"/>
        </w:rPr>
        <w:t xml:space="preserve"> </w:t>
      </w:r>
      <w:r w:rsidRPr="00077B70">
        <w:rPr>
          <w:spacing w:val="6"/>
        </w:rPr>
        <w:t>o</w:t>
      </w:r>
      <w:r w:rsidRPr="00077B70">
        <w:t>f</w:t>
      </w:r>
      <w:r w:rsidRPr="00077B70">
        <w:rPr>
          <w:spacing w:val="4"/>
        </w:rPr>
        <w:t xml:space="preserve"> </w:t>
      </w:r>
      <w:r w:rsidRPr="00077B70">
        <w:rPr>
          <w:spacing w:val="2"/>
        </w:rPr>
        <w:t>s</w:t>
      </w:r>
      <w:r w:rsidRPr="00077B70">
        <w:rPr>
          <w:spacing w:val="3"/>
        </w:rPr>
        <w:t>e</w:t>
      </w:r>
      <w:r w:rsidRPr="00077B70">
        <w:rPr>
          <w:spacing w:val="5"/>
        </w:rPr>
        <w:t>r</w:t>
      </w:r>
      <w:r w:rsidRPr="00077B70">
        <w:rPr>
          <w:spacing w:val="1"/>
        </w:rPr>
        <w:t>v</w:t>
      </w:r>
      <w:r w:rsidRPr="00077B70">
        <w:rPr>
          <w:spacing w:val="2"/>
        </w:rPr>
        <w:t>i</w:t>
      </w:r>
      <w:r w:rsidRPr="00077B70">
        <w:rPr>
          <w:spacing w:val="5"/>
        </w:rPr>
        <w:t>c</w:t>
      </w:r>
      <w:r w:rsidRPr="00077B70">
        <w:t>e</w:t>
      </w:r>
      <w:r w:rsidRPr="00077B70">
        <w:rPr>
          <w:spacing w:val="-1"/>
        </w:rPr>
        <w:t xml:space="preserve"> </w:t>
      </w:r>
      <w:r w:rsidRPr="00077B70">
        <w:rPr>
          <w:spacing w:val="4"/>
        </w:rPr>
        <w:t>t</w:t>
      </w:r>
      <w:r w:rsidRPr="00077B70">
        <w:rPr>
          <w:spacing w:val="1"/>
        </w:rPr>
        <w:t>h</w:t>
      </w:r>
      <w:r w:rsidRPr="00077B70">
        <w:rPr>
          <w:spacing w:val="5"/>
        </w:rPr>
        <w:t>e</w:t>
      </w:r>
      <w:r w:rsidRPr="00077B70">
        <w:t>y</w:t>
      </w:r>
      <w:r w:rsidRPr="00077B70">
        <w:rPr>
          <w:spacing w:val="3"/>
        </w:rPr>
        <w:t xml:space="preserve"> a</w:t>
      </w:r>
      <w:r w:rsidRPr="00077B70">
        <w:rPr>
          <w:spacing w:val="5"/>
        </w:rPr>
        <w:t>r</w:t>
      </w:r>
      <w:r w:rsidRPr="00077B70">
        <w:t>e</w:t>
      </w:r>
      <w:r w:rsidRPr="00077B70">
        <w:rPr>
          <w:spacing w:val="3"/>
        </w:rPr>
        <w:t xml:space="preserve"> rece</w:t>
      </w:r>
      <w:r w:rsidRPr="00077B70">
        <w:rPr>
          <w:spacing w:val="4"/>
        </w:rPr>
        <w:t>i</w:t>
      </w:r>
      <w:r w:rsidRPr="00077B70">
        <w:rPr>
          <w:spacing w:val="3"/>
        </w:rPr>
        <w:t>v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rPr>
          <w:spacing w:val="1"/>
        </w:rPr>
        <w:t>g</w:t>
      </w:r>
      <w:r w:rsidRPr="00077B70">
        <w:t>.</w:t>
      </w:r>
    </w:p>
    <w:p w14:paraId="53F494D6" w14:textId="77777777" w:rsidR="00DD6AF7" w:rsidRPr="00077B70" w:rsidRDefault="00077B70">
      <w:pPr>
        <w:spacing w:before="29" w:line="272" w:lineRule="auto"/>
        <w:ind w:left="194" w:right="655"/>
      </w:pPr>
      <w:r w:rsidRPr="00077B70">
        <w:rPr>
          <w:spacing w:val="2"/>
        </w:rPr>
        <w:t>U</w:t>
      </w:r>
      <w:r w:rsidRPr="00077B70">
        <w:rPr>
          <w:spacing w:val="3"/>
        </w:rPr>
        <w:t>pda</w:t>
      </w:r>
      <w:r w:rsidRPr="00077B70">
        <w:rPr>
          <w:spacing w:val="4"/>
        </w:rPr>
        <w:t>t</w:t>
      </w:r>
      <w:r w:rsidRPr="00077B70">
        <w:rPr>
          <w:spacing w:val="2"/>
        </w:rPr>
        <w:t>i</w:t>
      </w:r>
      <w:r w:rsidRPr="00077B70">
        <w:rPr>
          <w:spacing w:val="3"/>
        </w:rPr>
        <w:t>n</w:t>
      </w:r>
      <w:r w:rsidRPr="00077B70">
        <w:t>g</w:t>
      </w:r>
      <w:r w:rsidRPr="00077B70">
        <w:rPr>
          <w:spacing w:val="-1"/>
        </w:rPr>
        <w:t xml:space="preserve"> </w:t>
      </w:r>
      <w:r w:rsidRPr="00077B70">
        <w:t>&amp;</w:t>
      </w:r>
      <w:r w:rsidRPr="00077B70">
        <w:rPr>
          <w:spacing w:val="6"/>
        </w:rPr>
        <w:t xml:space="preserve"> </w:t>
      </w:r>
      <w:r w:rsidRPr="00077B70">
        <w:rPr>
          <w:spacing w:val="1"/>
        </w:rPr>
        <w:t>m</w:t>
      </w:r>
      <w:r w:rsidRPr="00077B70">
        <w:rPr>
          <w:spacing w:val="3"/>
        </w:rPr>
        <w:t>a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rPr>
          <w:spacing w:val="2"/>
        </w:rPr>
        <w:t>t</w:t>
      </w:r>
      <w:r w:rsidRPr="00077B70">
        <w:rPr>
          <w:spacing w:val="3"/>
        </w:rPr>
        <w:t>a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rPr>
          <w:spacing w:val="4"/>
        </w:rPr>
        <w:t>i</w:t>
      </w:r>
      <w:r w:rsidRPr="00077B70">
        <w:rPr>
          <w:spacing w:val="1"/>
        </w:rPr>
        <w:t>n</w:t>
      </w:r>
      <w:r w:rsidRPr="00077B70">
        <w:t>g</w:t>
      </w:r>
      <w:r w:rsidRPr="00077B70">
        <w:rPr>
          <w:spacing w:val="-4"/>
        </w:rPr>
        <w:t xml:space="preserve"> </w:t>
      </w:r>
      <w:r w:rsidRPr="00077B70">
        <w:rPr>
          <w:spacing w:val="5"/>
        </w:rPr>
        <w:t>c</w:t>
      </w:r>
      <w:r w:rsidRPr="00077B70">
        <w:rPr>
          <w:spacing w:val="6"/>
        </w:rPr>
        <w:t>o</w:t>
      </w:r>
      <w:r w:rsidRPr="00077B70">
        <w:rPr>
          <w:spacing w:val="-1"/>
        </w:rPr>
        <w:t>m</w:t>
      </w:r>
      <w:r w:rsidRPr="00077B70">
        <w:rPr>
          <w:spacing w:val="6"/>
        </w:rPr>
        <w:t>p</w:t>
      </w:r>
      <w:r w:rsidRPr="00077B70">
        <w:rPr>
          <w:spacing w:val="1"/>
        </w:rPr>
        <w:t>u</w:t>
      </w:r>
      <w:r w:rsidRPr="00077B70">
        <w:rPr>
          <w:spacing w:val="2"/>
        </w:rPr>
        <w:t>t</w:t>
      </w:r>
      <w:r w:rsidRPr="00077B70">
        <w:rPr>
          <w:spacing w:val="3"/>
        </w:rPr>
        <w:t>e</w:t>
      </w:r>
      <w:r w:rsidRPr="00077B70">
        <w:rPr>
          <w:spacing w:val="5"/>
        </w:rPr>
        <w:t>r</w:t>
      </w:r>
      <w:r w:rsidRPr="00077B70">
        <w:rPr>
          <w:spacing w:val="4"/>
        </w:rPr>
        <w:t>i</w:t>
      </w:r>
      <w:r w:rsidRPr="00077B70">
        <w:rPr>
          <w:spacing w:val="2"/>
        </w:rPr>
        <w:t>s</w:t>
      </w:r>
      <w:r w:rsidRPr="00077B70">
        <w:rPr>
          <w:spacing w:val="3"/>
        </w:rPr>
        <w:t>e</w:t>
      </w:r>
      <w:r w:rsidRPr="00077B70">
        <w:t>d</w:t>
      </w:r>
      <w:r w:rsidRPr="00077B70">
        <w:rPr>
          <w:spacing w:val="-3"/>
        </w:rPr>
        <w:t xml:space="preserve"> </w:t>
      </w:r>
      <w:r w:rsidRPr="00077B70">
        <w:t>&amp;</w:t>
      </w:r>
      <w:r w:rsidRPr="00077B70">
        <w:rPr>
          <w:spacing w:val="1"/>
        </w:rPr>
        <w:t xml:space="preserve"> </w:t>
      </w:r>
      <w:r w:rsidRPr="00077B70">
        <w:rPr>
          <w:spacing w:val="3"/>
        </w:rPr>
        <w:t>pape</w:t>
      </w:r>
      <w:r w:rsidRPr="00077B70">
        <w:t>r</w:t>
      </w:r>
      <w:r w:rsidRPr="00077B70">
        <w:rPr>
          <w:spacing w:val="2"/>
        </w:rPr>
        <w:t xml:space="preserve"> </w:t>
      </w:r>
      <w:r w:rsidRPr="00077B70">
        <w:rPr>
          <w:spacing w:val="6"/>
        </w:rPr>
        <w:t>b</w:t>
      </w:r>
      <w:r w:rsidRPr="00077B70">
        <w:rPr>
          <w:spacing w:val="3"/>
        </w:rPr>
        <w:t>a</w:t>
      </w:r>
      <w:r w:rsidRPr="00077B70">
        <w:rPr>
          <w:spacing w:val="2"/>
        </w:rPr>
        <w:t>s</w:t>
      </w:r>
      <w:r w:rsidRPr="00077B70">
        <w:rPr>
          <w:spacing w:val="3"/>
        </w:rPr>
        <w:t>e</w:t>
      </w:r>
      <w:r w:rsidRPr="00077B70">
        <w:t>d</w:t>
      </w:r>
      <w:r w:rsidRPr="00077B70">
        <w:rPr>
          <w:spacing w:val="3"/>
        </w:rPr>
        <w:t xml:space="preserve"> </w:t>
      </w:r>
      <w:r w:rsidRPr="00077B70">
        <w:rPr>
          <w:spacing w:val="5"/>
        </w:rPr>
        <w:t>a</w:t>
      </w:r>
      <w:r w:rsidRPr="00077B70">
        <w:rPr>
          <w:spacing w:val="6"/>
        </w:rPr>
        <w:t>d</w:t>
      </w:r>
      <w:r w:rsidRPr="00077B70">
        <w:rPr>
          <w:spacing w:val="-1"/>
        </w:rPr>
        <w:t>m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rPr>
          <w:spacing w:val="2"/>
        </w:rPr>
        <w:t>i</w:t>
      </w:r>
      <w:r w:rsidRPr="00077B70">
        <w:rPr>
          <w:spacing w:val="4"/>
        </w:rPr>
        <w:t>s</w:t>
      </w:r>
      <w:r w:rsidRPr="00077B70">
        <w:rPr>
          <w:spacing w:val="2"/>
        </w:rPr>
        <w:t>t</w:t>
      </w:r>
      <w:r w:rsidRPr="00077B70">
        <w:rPr>
          <w:spacing w:val="3"/>
        </w:rPr>
        <w:t>ra</w:t>
      </w:r>
      <w:r w:rsidRPr="00077B70">
        <w:rPr>
          <w:spacing w:val="4"/>
        </w:rPr>
        <w:t>ti</w:t>
      </w:r>
      <w:r w:rsidRPr="00077B70">
        <w:rPr>
          <w:spacing w:val="1"/>
        </w:rPr>
        <w:t>v</w:t>
      </w:r>
      <w:r w:rsidRPr="00077B70">
        <w:t>e</w:t>
      </w:r>
      <w:r w:rsidRPr="00077B70">
        <w:rPr>
          <w:spacing w:val="-6"/>
        </w:rPr>
        <w:t xml:space="preserve"> </w:t>
      </w:r>
      <w:r w:rsidRPr="00077B70">
        <w:rPr>
          <w:spacing w:val="3"/>
        </w:rPr>
        <w:t>r</w:t>
      </w:r>
      <w:r w:rsidRPr="00077B70">
        <w:rPr>
          <w:spacing w:val="5"/>
        </w:rPr>
        <w:t>e</w:t>
      </w:r>
      <w:r w:rsidRPr="00077B70">
        <w:rPr>
          <w:spacing w:val="3"/>
        </w:rPr>
        <w:t>cord</w:t>
      </w:r>
      <w:r w:rsidRPr="00077B70">
        <w:rPr>
          <w:spacing w:val="2"/>
        </w:rPr>
        <w:t>s</w:t>
      </w:r>
      <w:r w:rsidRPr="00077B70">
        <w:t xml:space="preserve">. </w:t>
      </w:r>
      <w:r w:rsidRPr="00077B70">
        <w:rPr>
          <w:spacing w:val="1"/>
        </w:rPr>
        <w:t>R</w:t>
      </w:r>
      <w:r w:rsidRPr="00077B70">
        <w:rPr>
          <w:spacing w:val="5"/>
        </w:rPr>
        <w:t>e</w:t>
      </w:r>
      <w:r w:rsidRPr="00077B70">
        <w:rPr>
          <w:spacing w:val="2"/>
        </w:rPr>
        <w:t>s</w:t>
      </w:r>
      <w:r w:rsidRPr="00077B70">
        <w:rPr>
          <w:spacing w:val="3"/>
        </w:rPr>
        <w:t>p</w:t>
      </w:r>
      <w:r w:rsidRPr="00077B70">
        <w:rPr>
          <w:spacing w:val="6"/>
        </w:rPr>
        <w:t>o</w:t>
      </w:r>
      <w:r w:rsidRPr="00077B70">
        <w:rPr>
          <w:spacing w:val="1"/>
        </w:rPr>
        <w:t>n</w:t>
      </w:r>
      <w:r w:rsidRPr="00077B70">
        <w:rPr>
          <w:spacing w:val="4"/>
        </w:rPr>
        <w:t>s</w:t>
      </w:r>
      <w:r w:rsidRPr="00077B70">
        <w:rPr>
          <w:spacing w:val="2"/>
        </w:rPr>
        <w:t>i</w:t>
      </w:r>
      <w:r w:rsidRPr="00077B70">
        <w:rPr>
          <w:spacing w:val="3"/>
        </w:rPr>
        <w:t>b</w:t>
      </w:r>
      <w:r w:rsidRPr="00077B70">
        <w:rPr>
          <w:spacing w:val="2"/>
        </w:rPr>
        <w:t>l</w:t>
      </w:r>
      <w:r w:rsidRPr="00077B70">
        <w:t>e</w:t>
      </w:r>
      <w:r w:rsidRPr="00077B70">
        <w:rPr>
          <w:spacing w:val="-2"/>
        </w:rPr>
        <w:t xml:space="preserve"> </w:t>
      </w:r>
      <w:r w:rsidRPr="00077B70">
        <w:rPr>
          <w:spacing w:val="1"/>
        </w:rPr>
        <w:t>f</w:t>
      </w:r>
      <w:r w:rsidRPr="00077B70">
        <w:rPr>
          <w:spacing w:val="3"/>
        </w:rPr>
        <w:t>o</w:t>
      </w:r>
      <w:r w:rsidRPr="00077B70">
        <w:t>r</w:t>
      </w:r>
      <w:r w:rsidRPr="00077B70">
        <w:rPr>
          <w:spacing w:val="6"/>
        </w:rPr>
        <w:t xml:space="preserve"> </w:t>
      </w:r>
      <w:r w:rsidRPr="00077B70">
        <w:rPr>
          <w:spacing w:val="4"/>
        </w:rPr>
        <w:t>t</w:t>
      </w:r>
      <w:r w:rsidRPr="00077B70">
        <w:rPr>
          <w:spacing w:val="1"/>
        </w:rPr>
        <w:t>h</w:t>
      </w:r>
      <w:r w:rsidRPr="00077B70">
        <w:t>e</w:t>
      </w:r>
      <w:r w:rsidRPr="00077B70">
        <w:rPr>
          <w:spacing w:val="3"/>
        </w:rPr>
        <w:t xml:space="preserve"> d</w:t>
      </w:r>
      <w:r w:rsidRPr="00077B70">
        <w:rPr>
          <w:spacing w:val="4"/>
        </w:rPr>
        <w:t>i</w:t>
      </w:r>
      <w:r w:rsidRPr="00077B70">
        <w:rPr>
          <w:spacing w:val="2"/>
        </w:rPr>
        <w:t>s</w:t>
      </w:r>
      <w:r w:rsidRPr="00077B70">
        <w:rPr>
          <w:spacing w:val="5"/>
        </w:rPr>
        <w:t>c</w:t>
      </w:r>
      <w:r w:rsidRPr="00077B70">
        <w:rPr>
          <w:spacing w:val="2"/>
        </w:rPr>
        <w:t>i</w:t>
      </w:r>
      <w:r w:rsidRPr="00077B70">
        <w:rPr>
          <w:spacing w:val="3"/>
        </w:rPr>
        <w:t>p</w:t>
      </w:r>
      <w:r w:rsidRPr="00077B70">
        <w:rPr>
          <w:spacing w:val="4"/>
        </w:rPr>
        <w:t>l</w:t>
      </w:r>
      <w:r w:rsidRPr="00077B70">
        <w:rPr>
          <w:spacing w:val="2"/>
        </w:rPr>
        <w:t>i</w:t>
      </w:r>
      <w:r w:rsidRPr="00077B70">
        <w:rPr>
          <w:spacing w:val="3"/>
        </w:rPr>
        <w:t>na</w:t>
      </w:r>
      <w:r w:rsidRPr="00077B70">
        <w:rPr>
          <w:spacing w:val="5"/>
        </w:rPr>
        <w:t>r</w:t>
      </w:r>
      <w:r w:rsidRPr="00077B70">
        <w:t>y</w:t>
      </w:r>
      <w:r w:rsidRPr="00077B70">
        <w:rPr>
          <w:spacing w:val="-3"/>
        </w:rPr>
        <w:t xml:space="preserve"> </w:t>
      </w:r>
      <w:r w:rsidRPr="00077B70">
        <w:t>&amp;</w:t>
      </w:r>
      <w:r w:rsidRPr="00077B70">
        <w:rPr>
          <w:spacing w:val="4"/>
        </w:rPr>
        <w:t xml:space="preserve"> </w:t>
      </w:r>
      <w:r w:rsidRPr="00077B70">
        <w:rPr>
          <w:spacing w:val="1"/>
        </w:rPr>
        <w:t>g</w:t>
      </w:r>
      <w:r w:rsidRPr="00077B70">
        <w:rPr>
          <w:spacing w:val="3"/>
        </w:rPr>
        <w:t>r</w:t>
      </w:r>
      <w:r w:rsidRPr="00077B70">
        <w:rPr>
          <w:spacing w:val="2"/>
        </w:rPr>
        <w:t>i</w:t>
      </w:r>
      <w:r w:rsidRPr="00077B70">
        <w:rPr>
          <w:spacing w:val="5"/>
        </w:rPr>
        <w:t>e</w:t>
      </w:r>
      <w:r w:rsidRPr="00077B70">
        <w:rPr>
          <w:spacing w:val="1"/>
        </w:rPr>
        <w:t>v</w:t>
      </w:r>
      <w:r w:rsidRPr="00077B70">
        <w:rPr>
          <w:spacing w:val="5"/>
        </w:rPr>
        <w:t>a</w:t>
      </w:r>
      <w:r w:rsidRPr="00077B70">
        <w:rPr>
          <w:spacing w:val="3"/>
        </w:rPr>
        <w:t>nc</w:t>
      </w:r>
      <w:r w:rsidRPr="00077B70">
        <w:t>e</w:t>
      </w:r>
      <w:r w:rsidRPr="00077B70">
        <w:rPr>
          <w:spacing w:val="-3"/>
        </w:rPr>
        <w:t xml:space="preserve"> </w:t>
      </w:r>
      <w:r w:rsidRPr="00077B70">
        <w:rPr>
          <w:spacing w:val="3"/>
        </w:rPr>
        <w:t>proce</w:t>
      </w:r>
      <w:r w:rsidRPr="00077B70">
        <w:rPr>
          <w:spacing w:val="6"/>
        </w:rPr>
        <w:t>d</w:t>
      </w:r>
      <w:r w:rsidRPr="00077B70">
        <w:rPr>
          <w:spacing w:val="1"/>
        </w:rPr>
        <w:t>u</w:t>
      </w:r>
      <w:r w:rsidRPr="00077B70">
        <w:rPr>
          <w:spacing w:val="3"/>
        </w:rPr>
        <w:t>r</w:t>
      </w:r>
      <w:r w:rsidRPr="00077B70">
        <w:rPr>
          <w:spacing w:val="5"/>
        </w:rPr>
        <w:t>e</w:t>
      </w:r>
      <w:r w:rsidRPr="00077B70">
        <w:rPr>
          <w:spacing w:val="4"/>
        </w:rPr>
        <w:t>s</w:t>
      </w:r>
      <w:r w:rsidRPr="00077B70">
        <w:t>.</w:t>
      </w:r>
    </w:p>
    <w:p w14:paraId="68FEBAD1" w14:textId="77777777" w:rsidR="00DD6AF7" w:rsidRPr="00077B70" w:rsidRDefault="00077B70">
      <w:pPr>
        <w:spacing w:line="220" w:lineRule="exact"/>
        <w:ind w:left="194"/>
      </w:pPr>
      <w:r w:rsidRPr="00077B70">
        <w:rPr>
          <w:spacing w:val="4"/>
        </w:rPr>
        <w:t>W</w:t>
      </w:r>
      <w:r w:rsidRPr="00077B70">
        <w:rPr>
          <w:spacing w:val="3"/>
        </w:rPr>
        <w:t>or</w:t>
      </w:r>
      <w:r w:rsidRPr="00077B70">
        <w:rPr>
          <w:spacing w:val="1"/>
        </w:rPr>
        <w:t>k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t>g</w:t>
      </w:r>
      <w:r w:rsidRPr="00077B70">
        <w:rPr>
          <w:spacing w:val="1"/>
        </w:rPr>
        <w:t xml:space="preserve"> </w:t>
      </w:r>
      <w:r w:rsidRPr="00077B70">
        <w:t>w</w:t>
      </w:r>
      <w:r w:rsidRPr="00077B70">
        <w:rPr>
          <w:spacing w:val="5"/>
        </w:rPr>
        <w:t>i</w:t>
      </w:r>
      <w:r w:rsidRPr="00077B70">
        <w:rPr>
          <w:spacing w:val="2"/>
        </w:rPr>
        <w:t>t</w:t>
      </w:r>
      <w:r w:rsidRPr="00077B70">
        <w:t>h</w:t>
      </w:r>
      <w:r w:rsidRPr="00077B70">
        <w:rPr>
          <w:spacing w:val="2"/>
        </w:rPr>
        <w:t xml:space="preserve"> t</w:t>
      </w:r>
      <w:r w:rsidRPr="00077B70">
        <w:rPr>
          <w:spacing w:val="3"/>
        </w:rPr>
        <w:t>e</w:t>
      </w:r>
      <w:r w:rsidRPr="00077B70">
        <w:rPr>
          <w:spacing w:val="7"/>
        </w:rPr>
        <w:t>a</w:t>
      </w:r>
      <w:r w:rsidRPr="00077B70">
        <w:t>m</w:t>
      </w:r>
      <w:r w:rsidRPr="00077B70">
        <w:rPr>
          <w:spacing w:val="-1"/>
        </w:rPr>
        <w:t xml:space="preserve"> </w:t>
      </w:r>
      <w:r w:rsidRPr="00077B70">
        <w:rPr>
          <w:spacing w:val="2"/>
        </w:rPr>
        <w:t>l</w:t>
      </w:r>
      <w:r w:rsidRPr="00077B70">
        <w:rPr>
          <w:spacing w:val="3"/>
        </w:rPr>
        <w:t>ea</w:t>
      </w:r>
      <w:r w:rsidRPr="00077B70">
        <w:rPr>
          <w:spacing w:val="6"/>
        </w:rPr>
        <w:t>d</w:t>
      </w:r>
      <w:r w:rsidRPr="00077B70">
        <w:rPr>
          <w:spacing w:val="3"/>
        </w:rPr>
        <w:t>er</w:t>
      </w:r>
      <w:r w:rsidRPr="00077B70">
        <w:t>s</w:t>
      </w:r>
      <w:r w:rsidRPr="00077B70">
        <w:rPr>
          <w:spacing w:val="1"/>
        </w:rPr>
        <w:t xml:space="preserve"> </w:t>
      </w:r>
      <w:r w:rsidRPr="00077B70">
        <w:rPr>
          <w:spacing w:val="2"/>
        </w:rPr>
        <w:t>t</w:t>
      </w:r>
      <w:r w:rsidRPr="00077B70">
        <w:t>o</w:t>
      </w:r>
      <w:r w:rsidRPr="00077B70">
        <w:rPr>
          <w:spacing w:val="4"/>
        </w:rPr>
        <w:t xml:space="preserve"> </w:t>
      </w:r>
      <w:r w:rsidRPr="00077B70">
        <w:rPr>
          <w:spacing w:val="3"/>
        </w:rPr>
        <w:t>r</w:t>
      </w:r>
      <w:r w:rsidRPr="00077B70">
        <w:rPr>
          <w:spacing w:val="5"/>
        </w:rPr>
        <w:t>e</w:t>
      </w:r>
      <w:r w:rsidRPr="00077B70">
        <w:rPr>
          <w:spacing w:val="1"/>
        </w:rPr>
        <w:t>v</w:t>
      </w:r>
      <w:r w:rsidRPr="00077B70">
        <w:rPr>
          <w:spacing w:val="2"/>
        </w:rPr>
        <w:t>i</w:t>
      </w:r>
      <w:r w:rsidRPr="00077B70">
        <w:rPr>
          <w:spacing w:val="7"/>
        </w:rPr>
        <w:t>e</w:t>
      </w:r>
      <w:r w:rsidRPr="00077B70">
        <w:t>w</w:t>
      </w:r>
      <w:r w:rsidRPr="00077B70">
        <w:rPr>
          <w:spacing w:val="-2"/>
        </w:rPr>
        <w:t xml:space="preserve"> </w:t>
      </w:r>
      <w:r w:rsidRPr="00077B70">
        <w:rPr>
          <w:spacing w:val="3"/>
        </w:rPr>
        <w:t>proce</w:t>
      </w:r>
      <w:r w:rsidRPr="00077B70">
        <w:rPr>
          <w:spacing w:val="6"/>
        </w:rPr>
        <w:t>d</w:t>
      </w:r>
      <w:r w:rsidRPr="00077B70">
        <w:rPr>
          <w:spacing w:val="1"/>
        </w:rPr>
        <w:t>u</w:t>
      </w:r>
      <w:r w:rsidRPr="00077B70">
        <w:rPr>
          <w:spacing w:val="3"/>
        </w:rPr>
        <w:t>r</w:t>
      </w:r>
      <w:r w:rsidRPr="00077B70">
        <w:rPr>
          <w:spacing w:val="5"/>
        </w:rPr>
        <w:t>e</w:t>
      </w:r>
      <w:r w:rsidRPr="00077B70">
        <w:t>s</w:t>
      </w:r>
      <w:r w:rsidRPr="00077B70">
        <w:rPr>
          <w:spacing w:val="-2"/>
        </w:rPr>
        <w:t xml:space="preserve"> </w:t>
      </w:r>
      <w:r w:rsidRPr="00077B70">
        <w:t>&amp;</w:t>
      </w:r>
      <w:r w:rsidRPr="00077B70">
        <w:rPr>
          <w:spacing w:val="4"/>
        </w:rPr>
        <w:t xml:space="preserve"> </w:t>
      </w:r>
      <w:r w:rsidRPr="00077B70">
        <w:rPr>
          <w:spacing w:val="1"/>
        </w:rPr>
        <w:t>m</w:t>
      </w:r>
      <w:r w:rsidRPr="00077B70">
        <w:rPr>
          <w:spacing w:val="5"/>
        </w:rPr>
        <w:t>a</w:t>
      </w:r>
      <w:r w:rsidRPr="00077B70">
        <w:rPr>
          <w:spacing w:val="3"/>
        </w:rPr>
        <w:t>x</w:t>
      </w:r>
      <w:r w:rsidRPr="00077B70">
        <w:rPr>
          <w:spacing w:val="4"/>
        </w:rPr>
        <w:t>i</w:t>
      </w:r>
      <w:r w:rsidRPr="00077B70">
        <w:rPr>
          <w:spacing w:val="1"/>
        </w:rPr>
        <w:t>m</w:t>
      </w:r>
      <w:r w:rsidRPr="00077B70">
        <w:rPr>
          <w:spacing w:val="4"/>
        </w:rPr>
        <w:t>i</w:t>
      </w:r>
      <w:r w:rsidRPr="00077B70">
        <w:rPr>
          <w:spacing w:val="2"/>
        </w:rPr>
        <w:t>s</w:t>
      </w:r>
      <w:r w:rsidRPr="00077B70">
        <w:t>e</w:t>
      </w:r>
      <w:r w:rsidRPr="00077B70">
        <w:rPr>
          <w:spacing w:val="-3"/>
        </w:rPr>
        <w:t xml:space="preserve"> </w:t>
      </w:r>
      <w:r w:rsidRPr="00077B70">
        <w:rPr>
          <w:spacing w:val="5"/>
        </w:rPr>
        <w:t>c</w:t>
      </w:r>
      <w:r w:rsidRPr="00077B70">
        <w:rPr>
          <w:spacing w:val="3"/>
        </w:rPr>
        <w:t>u</w:t>
      </w:r>
      <w:r w:rsidRPr="00077B70">
        <w:rPr>
          <w:spacing w:val="2"/>
        </w:rPr>
        <w:t>st</w:t>
      </w:r>
      <w:r w:rsidRPr="00077B70">
        <w:rPr>
          <w:spacing w:val="6"/>
        </w:rPr>
        <w:t>o</w:t>
      </w:r>
      <w:r w:rsidRPr="00077B70">
        <w:rPr>
          <w:spacing w:val="1"/>
        </w:rPr>
        <w:t>m</w:t>
      </w:r>
      <w:r w:rsidRPr="00077B70">
        <w:rPr>
          <w:spacing w:val="3"/>
        </w:rPr>
        <w:t>e</w:t>
      </w:r>
      <w:r w:rsidRPr="00077B70">
        <w:t>r</w:t>
      </w:r>
      <w:r w:rsidRPr="00077B70">
        <w:rPr>
          <w:spacing w:val="1"/>
        </w:rPr>
        <w:t xml:space="preserve"> </w:t>
      </w:r>
      <w:r w:rsidRPr="00077B70">
        <w:rPr>
          <w:spacing w:val="2"/>
        </w:rPr>
        <w:t>s</w:t>
      </w:r>
      <w:r w:rsidRPr="00077B70">
        <w:rPr>
          <w:spacing w:val="5"/>
        </w:rPr>
        <w:t>a</w:t>
      </w:r>
      <w:r w:rsidRPr="00077B70">
        <w:rPr>
          <w:spacing w:val="2"/>
        </w:rPr>
        <w:t>t</w:t>
      </w:r>
      <w:r w:rsidRPr="00077B70">
        <w:rPr>
          <w:spacing w:val="4"/>
        </w:rPr>
        <w:t>is</w:t>
      </w:r>
      <w:r w:rsidRPr="00077B70">
        <w:rPr>
          <w:spacing w:val="1"/>
        </w:rPr>
        <w:t>f</w:t>
      </w:r>
      <w:r w:rsidRPr="00077B70">
        <w:rPr>
          <w:spacing w:val="3"/>
        </w:rPr>
        <w:t>a</w:t>
      </w:r>
      <w:r w:rsidRPr="00077B70">
        <w:rPr>
          <w:spacing w:val="5"/>
        </w:rPr>
        <w:t>c</w:t>
      </w:r>
      <w:r w:rsidRPr="00077B70">
        <w:rPr>
          <w:spacing w:val="2"/>
        </w:rPr>
        <w:t>ti</w:t>
      </w:r>
      <w:r w:rsidRPr="00077B70">
        <w:rPr>
          <w:spacing w:val="6"/>
        </w:rPr>
        <w:t>o</w:t>
      </w:r>
      <w:r w:rsidRPr="00077B70">
        <w:rPr>
          <w:spacing w:val="1"/>
        </w:rPr>
        <w:t>n</w:t>
      </w:r>
      <w:r w:rsidRPr="00077B70">
        <w:t>.</w:t>
      </w:r>
    </w:p>
    <w:p w14:paraId="0F51E568" w14:textId="77777777" w:rsidR="00DD6AF7" w:rsidRPr="00077B70" w:rsidRDefault="00DD6AF7">
      <w:pPr>
        <w:spacing w:before="11" w:line="280" w:lineRule="exact"/>
        <w:rPr>
          <w:sz w:val="28"/>
          <w:szCs w:val="28"/>
        </w:rPr>
      </w:pPr>
    </w:p>
    <w:p w14:paraId="53DA7576" w14:textId="77777777" w:rsidR="00DD6AF7" w:rsidRPr="00077B70" w:rsidRDefault="00077B70">
      <w:r w:rsidRPr="00077B70">
        <w:rPr>
          <w:spacing w:val="2"/>
        </w:rPr>
        <w:t>K</w:t>
      </w:r>
      <w:r w:rsidRPr="00077B70">
        <w:rPr>
          <w:spacing w:val="3"/>
        </w:rPr>
        <w:t>E</w:t>
      </w:r>
      <w:r w:rsidRPr="00077B70">
        <w:t>Y</w:t>
      </w:r>
      <w:r w:rsidRPr="00077B70">
        <w:rPr>
          <w:spacing w:val="3"/>
        </w:rPr>
        <w:t xml:space="preserve"> </w:t>
      </w:r>
      <w:r w:rsidRPr="00077B70">
        <w:rPr>
          <w:spacing w:val="2"/>
        </w:rPr>
        <w:t>SK</w:t>
      </w:r>
      <w:r w:rsidRPr="00077B70">
        <w:rPr>
          <w:spacing w:val="5"/>
        </w:rPr>
        <w:t>I</w:t>
      </w:r>
      <w:r w:rsidRPr="00077B70">
        <w:rPr>
          <w:spacing w:val="3"/>
        </w:rPr>
        <w:t>LL</w:t>
      </w:r>
      <w:r w:rsidRPr="00077B70">
        <w:t xml:space="preserve">S </w:t>
      </w:r>
      <w:r w:rsidRPr="00077B70">
        <w:rPr>
          <w:spacing w:val="2"/>
        </w:rPr>
        <w:t>AN</w:t>
      </w:r>
      <w:r w:rsidRPr="00077B70">
        <w:t>D</w:t>
      </w:r>
      <w:r w:rsidRPr="00077B70">
        <w:rPr>
          <w:spacing w:val="3"/>
        </w:rPr>
        <w:t xml:space="preserve"> </w:t>
      </w:r>
      <w:r w:rsidRPr="00077B70">
        <w:rPr>
          <w:spacing w:val="4"/>
        </w:rPr>
        <w:t>C</w:t>
      </w:r>
      <w:r w:rsidRPr="00077B70">
        <w:rPr>
          <w:spacing w:val="2"/>
        </w:rPr>
        <w:t>O</w:t>
      </w:r>
      <w:r w:rsidRPr="00077B70">
        <w:rPr>
          <w:spacing w:val="3"/>
        </w:rPr>
        <w:t>M</w:t>
      </w:r>
      <w:r w:rsidRPr="00077B70">
        <w:rPr>
          <w:spacing w:val="4"/>
        </w:rPr>
        <w:t>P</w:t>
      </w:r>
      <w:r w:rsidRPr="00077B70">
        <w:rPr>
          <w:spacing w:val="5"/>
        </w:rPr>
        <w:t>ET</w:t>
      </w:r>
      <w:r w:rsidRPr="00077B70">
        <w:rPr>
          <w:spacing w:val="3"/>
        </w:rPr>
        <w:t>E</w:t>
      </w:r>
      <w:r w:rsidRPr="00077B70">
        <w:rPr>
          <w:spacing w:val="2"/>
        </w:rPr>
        <w:t>N</w:t>
      </w:r>
      <w:r w:rsidRPr="00077B70">
        <w:rPr>
          <w:spacing w:val="1"/>
        </w:rPr>
        <w:t>C</w:t>
      </w:r>
      <w:r w:rsidRPr="00077B70">
        <w:rPr>
          <w:spacing w:val="3"/>
        </w:rPr>
        <w:t>IE</w:t>
      </w:r>
      <w:r w:rsidRPr="00077B70">
        <w:t>S</w:t>
      </w:r>
    </w:p>
    <w:p w14:paraId="7ED90FEC" w14:textId="77777777" w:rsidR="00DD6AF7" w:rsidRPr="00077B70" w:rsidRDefault="00DD6AF7">
      <w:pPr>
        <w:spacing w:before="8" w:line="280" w:lineRule="exact"/>
        <w:rPr>
          <w:sz w:val="28"/>
          <w:szCs w:val="28"/>
        </w:rPr>
      </w:pPr>
    </w:p>
    <w:p w14:paraId="6844CBB1" w14:textId="77777777" w:rsidR="00DD6AF7" w:rsidRPr="00077B70" w:rsidRDefault="00077B70">
      <w:pPr>
        <w:spacing w:line="272" w:lineRule="auto"/>
        <w:ind w:left="192" w:right="893" w:firstLine="2"/>
      </w:pPr>
      <w:r w:rsidRPr="00077B70">
        <w:rPr>
          <w:spacing w:val="2"/>
        </w:rPr>
        <w:t>H</w:t>
      </w:r>
      <w:r w:rsidRPr="00077B70">
        <w:rPr>
          <w:spacing w:val="5"/>
        </w:rPr>
        <w:t>a</w:t>
      </w:r>
      <w:r w:rsidRPr="00077B70">
        <w:rPr>
          <w:spacing w:val="1"/>
        </w:rPr>
        <w:t>v</w:t>
      </w:r>
      <w:r w:rsidRPr="00077B70">
        <w:rPr>
          <w:spacing w:val="4"/>
        </w:rPr>
        <w:t>i</w:t>
      </w:r>
      <w:r w:rsidRPr="00077B70">
        <w:rPr>
          <w:spacing w:val="3"/>
        </w:rPr>
        <w:t>n</w:t>
      </w:r>
      <w:r w:rsidRPr="00077B70">
        <w:t>g</w:t>
      </w:r>
      <w:r w:rsidRPr="00077B70">
        <w:rPr>
          <w:spacing w:val="-2"/>
        </w:rPr>
        <w:t xml:space="preserve"> </w:t>
      </w:r>
      <w:r w:rsidRPr="00077B70">
        <w:rPr>
          <w:spacing w:val="5"/>
        </w:rPr>
        <w:t>a</w:t>
      </w:r>
      <w:r w:rsidRPr="00077B70">
        <w:t>n</w:t>
      </w:r>
      <w:r w:rsidRPr="00077B70">
        <w:rPr>
          <w:spacing w:val="4"/>
        </w:rPr>
        <w:t xml:space="preserve"> </w:t>
      </w:r>
      <w:r w:rsidRPr="00077B70">
        <w:rPr>
          <w:spacing w:val="5"/>
        </w:rPr>
        <w:t>e</w:t>
      </w:r>
      <w:r w:rsidRPr="00077B70">
        <w:rPr>
          <w:spacing w:val="1"/>
        </w:rPr>
        <w:t>y</w:t>
      </w:r>
      <w:r w:rsidRPr="00077B70">
        <w:t>e</w:t>
      </w:r>
      <w:r w:rsidRPr="00077B70">
        <w:rPr>
          <w:spacing w:val="5"/>
        </w:rPr>
        <w:t xml:space="preserve"> </w:t>
      </w:r>
      <w:r w:rsidRPr="00077B70">
        <w:rPr>
          <w:spacing w:val="1"/>
        </w:rPr>
        <w:t>f</w:t>
      </w:r>
      <w:r w:rsidRPr="00077B70">
        <w:rPr>
          <w:spacing w:val="3"/>
        </w:rPr>
        <w:t>o</w:t>
      </w:r>
      <w:r w:rsidRPr="00077B70">
        <w:t>r</w:t>
      </w:r>
      <w:r w:rsidRPr="00077B70">
        <w:rPr>
          <w:spacing w:val="4"/>
        </w:rPr>
        <w:t xml:space="preserve"> </w:t>
      </w:r>
      <w:r w:rsidRPr="00077B70">
        <w:rPr>
          <w:spacing w:val="3"/>
        </w:rPr>
        <w:t>de</w:t>
      </w:r>
      <w:r w:rsidRPr="00077B70">
        <w:rPr>
          <w:spacing w:val="4"/>
        </w:rPr>
        <w:t>t</w:t>
      </w:r>
      <w:r w:rsidRPr="00077B70">
        <w:rPr>
          <w:spacing w:val="3"/>
        </w:rPr>
        <w:t>a</w:t>
      </w:r>
      <w:r w:rsidRPr="00077B70">
        <w:rPr>
          <w:spacing w:val="4"/>
        </w:rPr>
        <w:t>i</w:t>
      </w:r>
      <w:r w:rsidRPr="00077B70">
        <w:rPr>
          <w:spacing w:val="2"/>
        </w:rPr>
        <w:t>l</w:t>
      </w:r>
      <w:r w:rsidRPr="00077B70">
        <w:t xml:space="preserve">, </w:t>
      </w:r>
      <w:r w:rsidRPr="00077B70">
        <w:rPr>
          <w:spacing w:val="4"/>
        </w:rPr>
        <w:t>st</w:t>
      </w:r>
      <w:r w:rsidRPr="00077B70">
        <w:rPr>
          <w:spacing w:val="5"/>
        </w:rPr>
        <w:t>a</w:t>
      </w:r>
      <w:r w:rsidRPr="00077B70">
        <w:rPr>
          <w:spacing w:val="1"/>
        </w:rPr>
        <w:t>m</w:t>
      </w:r>
      <w:r w:rsidRPr="00077B70">
        <w:rPr>
          <w:spacing w:val="4"/>
        </w:rPr>
        <w:t>i</w:t>
      </w:r>
      <w:r w:rsidRPr="00077B70">
        <w:rPr>
          <w:spacing w:val="1"/>
        </w:rPr>
        <w:t>n</w:t>
      </w:r>
      <w:r w:rsidRPr="00077B70">
        <w:t>a</w:t>
      </w:r>
      <w:r w:rsidRPr="00077B70">
        <w:rPr>
          <w:spacing w:val="-1"/>
        </w:rPr>
        <w:t xml:space="preserve"> </w:t>
      </w:r>
      <w:r w:rsidRPr="00077B70">
        <w:rPr>
          <w:spacing w:val="5"/>
        </w:rPr>
        <w:t>a</w:t>
      </w:r>
      <w:r w:rsidRPr="00077B70">
        <w:rPr>
          <w:spacing w:val="1"/>
        </w:rPr>
        <w:t>n</w:t>
      </w:r>
      <w:r w:rsidRPr="00077B70">
        <w:t>d</w:t>
      </w:r>
      <w:r w:rsidRPr="00077B70">
        <w:rPr>
          <w:spacing w:val="3"/>
        </w:rPr>
        <w:t xml:space="preserve"> </w:t>
      </w:r>
      <w:r w:rsidRPr="00077B70">
        <w:t>a</w:t>
      </w:r>
      <w:r w:rsidRPr="00077B70">
        <w:rPr>
          <w:spacing w:val="7"/>
        </w:rPr>
        <w:t xml:space="preserve"> </w:t>
      </w:r>
      <w:r w:rsidRPr="00077B70">
        <w:rPr>
          <w:spacing w:val="4"/>
        </w:rPr>
        <w:t>t</w:t>
      </w:r>
      <w:r w:rsidRPr="00077B70">
        <w:rPr>
          <w:spacing w:val="1"/>
        </w:rPr>
        <w:t>h</w:t>
      </w:r>
      <w:r w:rsidRPr="00077B70">
        <w:rPr>
          <w:spacing w:val="3"/>
        </w:rPr>
        <w:t>or</w:t>
      </w:r>
      <w:r w:rsidRPr="00077B70">
        <w:rPr>
          <w:spacing w:val="6"/>
        </w:rPr>
        <w:t>o</w:t>
      </w:r>
      <w:r w:rsidRPr="00077B70">
        <w:rPr>
          <w:spacing w:val="1"/>
        </w:rPr>
        <w:t>u</w:t>
      </w:r>
      <w:r w:rsidRPr="00077B70">
        <w:rPr>
          <w:spacing w:val="3"/>
        </w:rPr>
        <w:t>g</w:t>
      </w:r>
      <w:r w:rsidRPr="00077B70">
        <w:t>h</w:t>
      </w:r>
      <w:r w:rsidRPr="00077B70">
        <w:rPr>
          <w:spacing w:val="-1"/>
        </w:rPr>
        <w:t xml:space="preserve"> </w:t>
      </w:r>
      <w:r w:rsidRPr="00077B70">
        <w:rPr>
          <w:spacing w:val="3"/>
        </w:rPr>
        <w:t>a</w:t>
      </w:r>
      <w:r w:rsidRPr="00077B70">
        <w:rPr>
          <w:spacing w:val="3"/>
        </w:rPr>
        <w:t>ppro</w:t>
      </w:r>
      <w:r w:rsidRPr="00077B70">
        <w:rPr>
          <w:spacing w:val="5"/>
        </w:rPr>
        <w:t>a</w:t>
      </w:r>
      <w:r w:rsidRPr="00077B70">
        <w:rPr>
          <w:spacing w:val="3"/>
        </w:rPr>
        <w:t>c</w:t>
      </w:r>
      <w:r w:rsidRPr="00077B70">
        <w:t>h</w:t>
      </w:r>
      <w:r w:rsidRPr="00077B70">
        <w:rPr>
          <w:spacing w:val="-1"/>
        </w:rPr>
        <w:t xml:space="preserve"> </w:t>
      </w:r>
      <w:r w:rsidRPr="00077B70">
        <w:rPr>
          <w:spacing w:val="2"/>
        </w:rPr>
        <w:t>t</w:t>
      </w:r>
      <w:r w:rsidRPr="00077B70">
        <w:t>o</w:t>
      </w:r>
      <w:r w:rsidRPr="00077B70">
        <w:rPr>
          <w:spacing w:val="6"/>
        </w:rPr>
        <w:t xml:space="preserve"> </w:t>
      </w:r>
      <w:r w:rsidRPr="00077B70">
        <w:t>w</w:t>
      </w:r>
      <w:r w:rsidRPr="00077B70">
        <w:rPr>
          <w:spacing w:val="4"/>
        </w:rPr>
        <w:t>o</w:t>
      </w:r>
      <w:r w:rsidRPr="00077B70">
        <w:rPr>
          <w:spacing w:val="5"/>
        </w:rPr>
        <w:t>r</w:t>
      </w:r>
      <w:r w:rsidRPr="00077B70">
        <w:t xml:space="preserve">k </w:t>
      </w:r>
      <w:r w:rsidRPr="00077B70">
        <w:rPr>
          <w:spacing w:val="6"/>
        </w:rPr>
        <w:t>d</w:t>
      </w:r>
      <w:r w:rsidRPr="00077B70">
        <w:rPr>
          <w:spacing w:val="1"/>
        </w:rPr>
        <w:t>u</w:t>
      </w:r>
      <w:r w:rsidRPr="00077B70">
        <w:rPr>
          <w:spacing w:val="4"/>
        </w:rPr>
        <w:t>t</w:t>
      </w:r>
      <w:r w:rsidRPr="00077B70">
        <w:rPr>
          <w:spacing w:val="2"/>
        </w:rPr>
        <w:t>i</w:t>
      </w:r>
      <w:r w:rsidRPr="00077B70">
        <w:rPr>
          <w:spacing w:val="5"/>
        </w:rPr>
        <w:t>e</w:t>
      </w:r>
      <w:r w:rsidRPr="00077B70">
        <w:rPr>
          <w:spacing w:val="2"/>
        </w:rPr>
        <w:t>s</w:t>
      </w:r>
      <w:r w:rsidRPr="00077B70">
        <w:t xml:space="preserve">. </w:t>
      </w:r>
      <w:r w:rsidRPr="00077B70">
        <w:rPr>
          <w:spacing w:val="1"/>
        </w:rPr>
        <w:t>E</w:t>
      </w:r>
      <w:r w:rsidRPr="00077B70">
        <w:rPr>
          <w:spacing w:val="-1"/>
        </w:rPr>
        <w:t>x</w:t>
      </w:r>
      <w:r w:rsidRPr="00077B70">
        <w:t>c</w:t>
      </w:r>
      <w:r w:rsidRPr="00077B70">
        <w:rPr>
          <w:spacing w:val="1"/>
        </w:rPr>
        <w:t>e</w:t>
      </w:r>
      <w:r w:rsidRPr="00077B70">
        <w:t>ll</w:t>
      </w:r>
      <w:r w:rsidRPr="00077B70">
        <w:rPr>
          <w:spacing w:val="2"/>
        </w:rPr>
        <w:t>e</w:t>
      </w:r>
      <w:r w:rsidRPr="00077B70">
        <w:rPr>
          <w:spacing w:val="-1"/>
        </w:rPr>
        <w:t>n</w:t>
      </w:r>
      <w:r w:rsidRPr="00077B70">
        <w:t>t</w:t>
      </w:r>
      <w:r w:rsidRPr="00077B70">
        <w:rPr>
          <w:spacing w:val="-8"/>
        </w:rPr>
        <w:t xml:space="preserve"> </w:t>
      </w:r>
      <w:r w:rsidRPr="00077B70">
        <w:rPr>
          <w:spacing w:val="1"/>
        </w:rPr>
        <w:t>or</w:t>
      </w:r>
      <w:r w:rsidRPr="00077B70">
        <w:rPr>
          <w:spacing w:val="-1"/>
        </w:rPr>
        <w:t>g</w:t>
      </w:r>
      <w:r w:rsidRPr="00077B70">
        <w:t>a</w:t>
      </w:r>
      <w:r w:rsidRPr="00077B70">
        <w:rPr>
          <w:spacing w:val="-1"/>
        </w:rPr>
        <w:t>n</w:t>
      </w:r>
      <w:r w:rsidRPr="00077B70">
        <w:rPr>
          <w:spacing w:val="2"/>
        </w:rPr>
        <w:t>i</w:t>
      </w:r>
      <w:r w:rsidRPr="00077B70">
        <w:rPr>
          <w:spacing w:val="-1"/>
        </w:rPr>
        <w:t>s</w:t>
      </w:r>
      <w:r w:rsidRPr="00077B70">
        <w:t>ati</w:t>
      </w:r>
      <w:r w:rsidRPr="00077B70">
        <w:rPr>
          <w:spacing w:val="1"/>
        </w:rPr>
        <w:t>o</w:t>
      </w:r>
      <w:r w:rsidRPr="00077B70">
        <w:t>n</w:t>
      </w:r>
      <w:r w:rsidRPr="00077B70">
        <w:rPr>
          <w:spacing w:val="-11"/>
        </w:rPr>
        <w:t xml:space="preserve"> </w:t>
      </w:r>
      <w:r w:rsidRPr="00077B70">
        <w:rPr>
          <w:spacing w:val="3"/>
        </w:rPr>
        <w:t>a</w:t>
      </w:r>
      <w:r w:rsidRPr="00077B70">
        <w:rPr>
          <w:spacing w:val="-1"/>
        </w:rPr>
        <w:t>n</w:t>
      </w:r>
      <w:r w:rsidRPr="00077B70">
        <w:t>d</w:t>
      </w:r>
      <w:r w:rsidRPr="00077B70">
        <w:rPr>
          <w:spacing w:val="-2"/>
        </w:rPr>
        <w:t xml:space="preserve"> </w:t>
      </w:r>
      <w:r w:rsidRPr="00077B70">
        <w:rPr>
          <w:spacing w:val="2"/>
        </w:rPr>
        <w:t>t</w:t>
      </w:r>
      <w:r w:rsidRPr="00077B70">
        <w:rPr>
          <w:spacing w:val="1"/>
        </w:rPr>
        <w:t>ro</w:t>
      </w:r>
      <w:r w:rsidRPr="00077B70">
        <w:rPr>
          <w:spacing w:val="-1"/>
        </w:rPr>
        <w:t>u</w:t>
      </w:r>
      <w:r w:rsidRPr="00077B70">
        <w:rPr>
          <w:spacing w:val="1"/>
        </w:rPr>
        <w:t>b</w:t>
      </w:r>
      <w:r w:rsidRPr="00077B70">
        <w:t>les</w:t>
      </w:r>
      <w:r w:rsidRPr="00077B70">
        <w:rPr>
          <w:spacing w:val="-2"/>
        </w:rPr>
        <w:t>h</w:t>
      </w:r>
      <w:r w:rsidRPr="00077B70">
        <w:rPr>
          <w:spacing w:val="1"/>
        </w:rPr>
        <w:t>oo</w:t>
      </w:r>
      <w:r w:rsidRPr="00077B70">
        <w:t>ti</w:t>
      </w:r>
      <w:r w:rsidRPr="00077B70">
        <w:rPr>
          <w:spacing w:val="1"/>
        </w:rPr>
        <w:t>n</w:t>
      </w:r>
      <w:r w:rsidRPr="00077B70">
        <w:t>g</w:t>
      </w:r>
      <w:r w:rsidRPr="00077B70">
        <w:rPr>
          <w:spacing w:val="-14"/>
        </w:rPr>
        <w:t xml:space="preserve"> </w:t>
      </w:r>
      <w:r w:rsidRPr="00077B70">
        <w:rPr>
          <w:spacing w:val="2"/>
        </w:rPr>
        <w:t>s</w:t>
      </w:r>
      <w:r w:rsidRPr="00077B70">
        <w:rPr>
          <w:spacing w:val="-1"/>
        </w:rPr>
        <w:t>k</w:t>
      </w:r>
      <w:r w:rsidRPr="00077B70">
        <w:t>il</w:t>
      </w:r>
      <w:r w:rsidRPr="00077B70">
        <w:rPr>
          <w:spacing w:val="2"/>
        </w:rPr>
        <w:t>l</w:t>
      </w:r>
      <w:r w:rsidRPr="00077B70">
        <w:rPr>
          <w:spacing w:val="-1"/>
        </w:rPr>
        <w:t>s</w:t>
      </w:r>
      <w:r w:rsidRPr="00077B70">
        <w:t>.</w:t>
      </w:r>
    </w:p>
    <w:p w14:paraId="324721FD" w14:textId="77777777" w:rsidR="00DD6AF7" w:rsidRPr="00077B70" w:rsidRDefault="00077B70">
      <w:pPr>
        <w:spacing w:line="220" w:lineRule="exact"/>
        <w:ind w:left="192"/>
      </w:pPr>
      <w:r w:rsidRPr="00077B70">
        <w:t>E</w:t>
      </w:r>
      <w:r w:rsidRPr="00077B70">
        <w:rPr>
          <w:spacing w:val="-1"/>
        </w:rPr>
        <w:t>x</w:t>
      </w:r>
      <w:r w:rsidRPr="00077B70">
        <w:rPr>
          <w:spacing w:val="1"/>
        </w:rPr>
        <w:t>p</w:t>
      </w:r>
      <w:r w:rsidRPr="00077B70">
        <w:t>e</w:t>
      </w:r>
      <w:r w:rsidRPr="00077B70">
        <w:rPr>
          <w:spacing w:val="1"/>
        </w:rPr>
        <w:t>r</w:t>
      </w:r>
      <w:r w:rsidRPr="00077B70">
        <w:t>ie</w:t>
      </w:r>
      <w:r w:rsidRPr="00077B70">
        <w:rPr>
          <w:spacing w:val="-1"/>
        </w:rPr>
        <w:t>n</w:t>
      </w:r>
      <w:r w:rsidRPr="00077B70">
        <w:t>ce</w:t>
      </w:r>
      <w:r w:rsidRPr="00077B70">
        <w:rPr>
          <w:spacing w:val="-8"/>
        </w:rPr>
        <w:t xml:space="preserve"> </w:t>
      </w:r>
      <w:r w:rsidRPr="00077B70">
        <w:rPr>
          <w:spacing w:val="1"/>
        </w:rPr>
        <w:t>o</w:t>
      </w:r>
      <w:r w:rsidRPr="00077B70">
        <w:t>f</w:t>
      </w:r>
      <w:r w:rsidRPr="00077B70">
        <w:rPr>
          <w:spacing w:val="-3"/>
        </w:rPr>
        <w:t xml:space="preserve"> </w:t>
      </w:r>
      <w:r w:rsidRPr="00077B70">
        <w:rPr>
          <w:spacing w:val="1"/>
        </w:rPr>
        <w:t>d</w:t>
      </w:r>
      <w:r w:rsidRPr="00077B70">
        <w:t>e</w:t>
      </w:r>
      <w:r w:rsidRPr="00077B70">
        <w:rPr>
          <w:spacing w:val="1"/>
        </w:rPr>
        <w:t>a</w:t>
      </w:r>
      <w:r w:rsidRPr="00077B70">
        <w:t>l</w:t>
      </w:r>
      <w:r w:rsidRPr="00077B70">
        <w:rPr>
          <w:spacing w:val="2"/>
        </w:rPr>
        <w:t>i</w:t>
      </w:r>
      <w:r w:rsidRPr="00077B70">
        <w:rPr>
          <w:spacing w:val="-1"/>
        </w:rPr>
        <w:t>n</w:t>
      </w:r>
      <w:r w:rsidRPr="00077B70">
        <w:t>g</w:t>
      </w:r>
      <w:r w:rsidRPr="00077B70">
        <w:rPr>
          <w:spacing w:val="-5"/>
        </w:rPr>
        <w:t xml:space="preserve"> </w:t>
      </w:r>
      <w:r w:rsidRPr="00077B70">
        <w:rPr>
          <w:spacing w:val="-2"/>
        </w:rPr>
        <w:t>w</w:t>
      </w:r>
      <w:r w:rsidRPr="00077B70">
        <w:rPr>
          <w:spacing w:val="2"/>
        </w:rPr>
        <w:t>i</w:t>
      </w:r>
      <w:r w:rsidRPr="00077B70">
        <w:t>th</w:t>
      </w:r>
      <w:r w:rsidRPr="00077B70">
        <w:rPr>
          <w:spacing w:val="-3"/>
        </w:rPr>
        <w:t xml:space="preserve"> </w:t>
      </w:r>
      <w:r w:rsidRPr="00077B70">
        <w:rPr>
          <w:spacing w:val="-1"/>
        </w:rPr>
        <w:t>sh</w:t>
      </w:r>
      <w:r w:rsidRPr="00077B70">
        <w:rPr>
          <w:spacing w:val="1"/>
        </w:rPr>
        <w:t>or</w:t>
      </w:r>
      <w:r w:rsidRPr="00077B70">
        <w:t>t</w:t>
      </w:r>
      <w:r w:rsidRPr="00077B70">
        <w:rPr>
          <w:spacing w:val="-4"/>
        </w:rPr>
        <w:t xml:space="preserve"> </w:t>
      </w:r>
      <w:r w:rsidRPr="00077B70">
        <w:rPr>
          <w:spacing w:val="2"/>
        </w:rPr>
        <w:t>s</w:t>
      </w:r>
      <w:r w:rsidRPr="00077B70">
        <w:rPr>
          <w:spacing w:val="-1"/>
        </w:rPr>
        <w:t>h</w:t>
      </w:r>
      <w:r w:rsidRPr="00077B70">
        <w:t>e</w:t>
      </w:r>
      <w:r w:rsidRPr="00077B70">
        <w:rPr>
          <w:spacing w:val="2"/>
        </w:rPr>
        <w:t>l</w:t>
      </w:r>
      <w:r w:rsidRPr="00077B70">
        <w:t>f</w:t>
      </w:r>
      <w:r w:rsidRPr="00077B70">
        <w:rPr>
          <w:spacing w:val="-5"/>
        </w:rPr>
        <w:t xml:space="preserve"> </w:t>
      </w:r>
      <w:r w:rsidRPr="00077B70">
        <w:t>li</w:t>
      </w:r>
      <w:r w:rsidRPr="00077B70">
        <w:rPr>
          <w:spacing w:val="-2"/>
        </w:rPr>
        <w:t>f</w:t>
      </w:r>
      <w:r w:rsidRPr="00077B70">
        <w:t xml:space="preserve">e </w:t>
      </w:r>
      <w:r w:rsidRPr="00077B70">
        <w:rPr>
          <w:spacing w:val="-2"/>
        </w:rPr>
        <w:t>f</w:t>
      </w:r>
      <w:r w:rsidRPr="00077B70">
        <w:rPr>
          <w:spacing w:val="1"/>
        </w:rPr>
        <w:t>oo</w:t>
      </w:r>
      <w:r w:rsidRPr="00077B70">
        <w:t>d</w:t>
      </w:r>
      <w:r w:rsidRPr="00077B70">
        <w:rPr>
          <w:spacing w:val="-3"/>
        </w:rPr>
        <w:t xml:space="preserve"> </w:t>
      </w:r>
      <w:r w:rsidRPr="00077B70">
        <w:rPr>
          <w:spacing w:val="1"/>
        </w:rPr>
        <w:t>prod</w:t>
      </w:r>
      <w:r w:rsidRPr="00077B70">
        <w:rPr>
          <w:spacing w:val="-1"/>
        </w:rPr>
        <w:t>u</w:t>
      </w:r>
      <w:r w:rsidRPr="00077B70">
        <w:t>cts.</w:t>
      </w:r>
    </w:p>
    <w:p w14:paraId="6DEFB4D5" w14:textId="77777777" w:rsidR="00DD6AF7" w:rsidRPr="00077B70" w:rsidRDefault="00DD6AF7">
      <w:pPr>
        <w:spacing w:before="12" w:line="260" w:lineRule="exact"/>
        <w:rPr>
          <w:sz w:val="26"/>
          <w:szCs w:val="26"/>
        </w:rPr>
      </w:pPr>
    </w:p>
    <w:p w14:paraId="1FF94BFD" w14:textId="77777777" w:rsidR="00DD6AF7" w:rsidRPr="00077B70" w:rsidRDefault="00077B70">
      <w:pPr>
        <w:rPr>
          <w:sz w:val="22"/>
          <w:szCs w:val="22"/>
        </w:rPr>
      </w:pPr>
      <w:r w:rsidRPr="00077B70">
        <w:rPr>
          <w:spacing w:val="4"/>
          <w:sz w:val="22"/>
          <w:szCs w:val="22"/>
        </w:rPr>
        <w:t>ACAD</w:t>
      </w:r>
      <w:r w:rsidRPr="00077B70">
        <w:rPr>
          <w:spacing w:val="2"/>
          <w:sz w:val="22"/>
          <w:szCs w:val="22"/>
        </w:rPr>
        <w:t>E</w:t>
      </w:r>
      <w:r w:rsidRPr="00077B70">
        <w:rPr>
          <w:spacing w:val="5"/>
          <w:sz w:val="22"/>
          <w:szCs w:val="22"/>
        </w:rPr>
        <w:t>M</w:t>
      </w:r>
      <w:r w:rsidRPr="00077B70">
        <w:rPr>
          <w:spacing w:val="1"/>
          <w:sz w:val="22"/>
          <w:szCs w:val="22"/>
        </w:rPr>
        <w:t>I</w:t>
      </w:r>
      <w:r w:rsidRPr="00077B70">
        <w:rPr>
          <w:sz w:val="22"/>
          <w:szCs w:val="22"/>
        </w:rPr>
        <w:t>C</w:t>
      </w:r>
      <w:r w:rsidRPr="00077B70">
        <w:rPr>
          <w:spacing w:val="9"/>
          <w:sz w:val="22"/>
          <w:szCs w:val="22"/>
        </w:rPr>
        <w:t xml:space="preserve"> </w:t>
      </w:r>
      <w:r w:rsidRPr="00077B70">
        <w:rPr>
          <w:spacing w:val="4"/>
          <w:sz w:val="22"/>
          <w:szCs w:val="22"/>
        </w:rPr>
        <w:t>QUAL</w:t>
      </w:r>
      <w:r w:rsidRPr="00077B70">
        <w:rPr>
          <w:spacing w:val="1"/>
          <w:sz w:val="22"/>
          <w:szCs w:val="22"/>
        </w:rPr>
        <w:t>I</w:t>
      </w:r>
      <w:r w:rsidRPr="00077B70">
        <w:rPr>
          <w:spacing w:val="4"/>
          <w:sz w:val="22"/>
          <w:szCs w:val="22"/>
        </w:rPr>
        <w:t>F</w:t>
      </w:r>
      <w:r w:rsidRPr="00077B70">
        <w:rPr>
          <w:spacing w:val="1"/>
          <w:sz w:val="22"/>
          <w:szCs w:val="22"/>
        </w:rPr>
        <w:t>I</w:t>
      </w:r>
      <w:r w:rsidRPr="00077B70">
        <w:rPr>
          <w:spacing w:val="6"/>
          <w:sz w:val="22"/>
          <w:szCs w:val="22"/>
        </w:rPr>
        <w:t>C</w:t>
      </w:r>
      <w:r w:rsidRPr="00077B70">
        <w:rPr>
          <w:spacing w:val="4"/>
          <w:sz w:val="22"/>
          <w:szCs w:val="22"/>
        </w:rPr>
        <w:t>A</w:t>
      </w:r>
      <w:r w:rsidRPr="00077B70">
        <w:rPr>
          <w:spacing w:val="6"/>
          <w:sz w:val="22"/>
          <w:szCs w:val="22"/>
        </w:rPr>
        <w:t>T</w:t>
      </w:r>
      <w:r w:rsidRPr="00077B70">
        <w:rPr>
          <w:spacing w:val="1"/>
          <w:sz w:val="22"/>
          <w:szCs w:val="22"/>
        </w:rPr>
        <w:t>I</w:t>
      </w:r>
      <w:r w:rsidRPr="00077B70">
        <w:rPr>
          <w:spacing w:val="4"/>
          <w:sz w:val="22"/>
          <w:szCs w:val="22"/>
        </w:rPr>
        <w:t>ON</w:t>
      </w:r>
      <w:r w:rsidRPr="00077B70">
        <w:rPr>
          <w:sz w:val="22"/>
          <w:szCs w:val="22"/>
        </w:rPr>
        <w:t>S</w:t>
      </w:r>
    </w:p>
    <w:p w14:paraId="39E4DF16" w14:textId="77777777" w:rsidR="00DD6AF7" w:rsidRPr="00077B70" w:rsidRDefault="00DD6AF7">
      <w:pPr>
        <w:spacing w:before="4" w:line="280" w:lineRule="exact"/>
        <w:rPr>
          <w:sz w:val="28"/>
          <w:szCs w:val="28"/>
        </w:rPr>
      </w:pPr>
    </w:p>
    <w:p w14:paraId="1C4F0EFC" w14:textId="77777777" w:rsidR="00DD6AF7" w:rsidRPr="00077B70" w:rsidRDefault="00077B70">
      <w:r w:rsidRPr="00077B70">
        <w:rPr>
          <w:spacing w:val="14"/>
        </w:rPr>
        <w:t>B</w:t>
      </w:r>
      <w:r w:rsidRPr="00077B70">
        <w:rPr>
          <w:spacing w:val="12"/>
        </w:rPr>
        <w:t>S</w:t>
      </w:r>
      <w:r w:rsidRPr="00077B70">
        <w:t>c</w:t>
      </w:r>
      <w:r w:rsidRPr="00077B70">
        <w:rPr>
          <w:spacing w:val="24"/>
        </w:rPr>
        <w:t xml:space="preserve"> </w:t>
      </w:r>
      <w:r w:rsidRPr="00077B70">
        <w:rPr>
          <w:spacing w:val="13"/>
        </w:rPr>
        <w:t>(</w:t>
      </w:r>
      <w:r w:rsidRPr="00077B70">
        <w:rPr>
          <w:spacing w:val="12"/>
        </w:rPr>
        <w:t>H</w:t>
      </w:r>
      <w:r w:rsidRPr="00077B70">
        <w:rPr>
          <w:spacing w:val="15"/>
        </w:rPr>
        <w:t>o</w:t>
      </w:r>
      <w:r w:rsidRPr="00077B70">
        <w:rPr>
          <w:spacing w:val="13"/>
        </w:rPr>
        <w:t>n</w:t>
      </w:r>
      <w:r w:rsidRPr="00077B70">
        <w:rPr>
          <w:spacing w:val="11"/>
        </w:rPr>
        <w:t>s</w:t>
      </w:r>
      <w:r w:rsidRPr="00077B70">
        <w:t xml:space="preserve">)      </w:t>
      </w:r>
      <w:r w:rsidRPr="00077B70">
        <w:rPr>
          <w:spacing w:val="39"/>
        </w:rPr>
        <w:t xml:space="preserve"> </w:t>
      </w:r>
      <w:r w:rsidRPr="00077B70">
        <w:rPr>
          <w:spacing w:val="10"/>
        </w:rPr>
        <w:t>L</w:t>
      </w:r>
      <w:r w:rsidRPr="00077B70">
        <w:rPr>
          <w:spacing w:val="15"/>
        </w:rPr>
        <w:t>o</w:t>
      </w:r>
      <w:r w:rsidRPr="00077B70">
        <w:rPr>
          <w:spacing w:val="13"/>
        </w:rPr>
        <w:t>g</w:t>
      </w:r>
      <w:r w:rsidRPr="00077B70">
        <w:rPr>
          <w:spacing w:val="14"/>
        </w:rPr>
        <w:t>i</w:t>
      </w:r>
      <w:r w:rsidRPr="00077B70">
        <w:rPr>
          <w:spacing w:val="11"/>
        </w:rPr>
        <w:t>s</w:t>
      </w:r>
      <w:r w:rsidRPr="00077B70">
        <w:rPr>
          <w:spacing w:val="14"/>
        </w:rPr>
        <w:t>t</w:t>
      </w:r>
      <w:r w:rsidRPr="00077B70">
        <w:rPr>
          <w:spacing w:val="12"/>
        </w:rPr>
        <w:t>i</w:t>
      </w:r>
      <w:r w:rsidRPr="00077B70">
        <w:rPr>
          <w:spacing w:val="15"/>
        </w:rPr>
        <w:t>c</w:t>
      </w:r>
      <w:r w:rsidRPr="00077B70">
        <w:t>s</w:t>
      </w:r>
    </w:p>
    <w:p w14:paraId="1FFE91AC" w14:textId="77777777" w:rsidR="00DD6AF7" w:rsidRPr="00077B70" w:rsidRDefault="00077B70">
      <w:pPr>
        <w:spacing w:before="31"/>
      </w:pPr>
      <w:r w:rsidRPr="00077B70">
        <w:rPr>
          <w:b/>
          <w:i/>
          <w:spacing w:val="2"/>
        </w:rPr>
        <w:t>Nun</w:t>
      </w:r>
      <w:r w:rsidRPr="00077B70">
        <w:rPr>
          <w:b/>
          <w:i/>
          <w:spacing w:val="3"/>
        </w:rPr>
        <w:t>ea</w:t>
      </w:r>
      <w:r w:rsidRPr="00077B70">
        <w:rPr>
          <w:b/>
          <w:i/>
          <w:spacing w:val="2"/>
        </w:rPr>
        <w:t>t</w:t>
      </w:r>
      <w:r w:rsidRPr="00077B70">
        <w:rPr>
          <w:b/>
          <w:i/>
          <w:spacing w:val="3"/>
        </w:rPr>
        <w:t>o</w:t>
      </w:r>
      <w:r w:rsidRPr="00077B70">
        <w:rPr>
          <w:b/>
          <w:i/>
        </w:rPr>
        <w:t>n</w:t>
      </w:r>
      <w:r w:rsidRPr="00077B70">
        <w:rPr>
          <w:b/>
          <w:i/>
          <w:spacing w:val="-2"/>
        </w:rPr>
        <w:t xml:space="preserve"> </w:t>
      </w:r>
      <w:r w:rsidRPr="00077B70">
        <w:rPr>
          <w:b/>
          <w:i/>
          <w:spacing w:val="2"/>
        </w:rPr>
        <w:t>Uni</w:t>
      </w:r>
      <w:r w:rsidRPr="00077B70">
        <w:rPr>
          <w:b/>
          <w:i/>
          <w:spacing w:val="3"/>
        </w:rPr>
        <w:t>ve</w:t>
      </w:r>
      <w:r w:rsidRPr="00077B70">
        <w:rPr>
          <w:b/>
          <w:i/>
          <w:spacing w:val="2"/>
        </w:rPr>
        <w:t>rsit</w:t>
      </w:r>
      <w:r w:rsidRPr="00077B70">
        <w:rPr>
          <w:b/>
          <w:i/>
        </w:rPr>
        <w:t xml:space="preserve">y    </w:t>
      </w:r>
      <w:r w:rsidRPr="00077B70">
        <w:rPr>
          <w:b/>
          <w:i/>
          <w:spacing w:val="6"/>
        </w:rPr>
        <w:t xml:space="preserve"> </w:t>
      </w:r>
      <w:r w:rsidRPr="00077B70">
        <w:rPr>
          <w:b/>
          <w:i/>
          <w:spacing w:val="3"/>
        </w:rPr>
        <w:t>2</w:t>
      </w:r>
      <w:r w:rsidRPr="00077B70">
        <w:rPr>
          <w:b/>
          <w:i/>
          <w:spacing w:val="1"/>
        </w:rPr>
        <w:t>0</w:t>
      </w:r>
      <w:r w:rsidRPr="00077B70">
        <w:rPr>
          <w:b/>
          <w:i/>
          <w:spacing w:val="4"/>
        </w:rPr>
        <w:t>0</w:t>
      </w:r>
      <w:r w:rsidRPr="00077B70">
        <w:rPr>
          <w:b/>
          <w:i/>
        </w:rPr>
        <w:t>5 -</w:t>
      </w:r>
      <w:r w:rsidRPr="00077B70">
        <w:rPr>
          <w:b/>
          <w:i/>
          <w:spacing w:val="3"/>
        </w:rPr>
        <w:t xml:space="preserve"> 2</w:t>
      </w:r>
      <w:r w:rsidRPr="00077B70">
        <w:rPr>
          <w:b/>
          <w:i/>
          <w:spacing w:val="1"/>
        </w:rPr>
        <w:t>0</w:t>
      </w:r>
      <w:r w:rsidRPr="00077B70">
        <w:rPr>
          <w:b/>
          <w:i/>
          <w:spacing w:val="3"/>
        </w:rPr>
        <w:t>0</w:t>
      </w:r>
      <w:r w:rsidRPr="00077B70">
        <w:rPr>
          <w:b/>
          <w:i/>
        </w:rPr>
        <w:t>8</w:t>
      </w:r>
    </w:p>
    <w:p w14:paraId="042728D6" w14:textId="77777777" w:rsidR="00DD6AF7" w:rsidRPr="00077B70" w:rsidRDefault="00DD6AF7">
      <w:pPr>
        <w:spacing w:before="8" w:line="280" w:lineRule="exact"/>
        <w:rPr>
          <w:sz w:val="28"/>
          <w:szCs w:val="28"/>
        </w:rPr>
      </w:pPr>
    </w:p>
    <w:p w14:paraId="6D5659CE" w14:textId="77777777" w:rsidR="00DD6AF7" w:rsidRPr="00077B70" w:rsidRDefault="00077B70">
      <w:r w:rsidRPr="00077B70">
        <w:t>A</w:t>
      </w:r>
      <w:r w:rsidRPr="00077B70">
        <w:rPr>
          <w:spacing w:val="23"/>
        </w:rPr>
        <w:t xml:space="preserve"> </w:t>
      </w:r>
      <w:r w:rsidRPr="00077B70">
        <w:rPr>
          <w:spacing w:val="14"/>
        </w:rPr>
        <w:t>l</w:t>
      </w:r>
      <w:r w:rsidRPr="00077B70">
        <w:rPr>
          <w:spacing w:val="15"/>
        </w:rPr>
        <w:t>e</w:t>
      </w:r>
      <w:r w:rsidRPr="00077B70">
        <w:rPr>
          <w:spacing w:val="11"/>
        </w:rPr>
        <w:t>v</w:t>
      </w:r>
      <w:r w:rsidRPr="00077B70">
        <w:rPr>
          <w:spacing w:val="15"/>
        </w:rPr>
        <w:t>e</w:t>
      </w:r>
      <w:r w:rsidRPr="00077B70">
        <w:rPr>
          <w:spacing w:val="14"/>
        </w:rPr>
        <w:t>l</w:t>
      </w:r>
      <w:r w:rsidRPr="00077B70">
        <w:rPr>
          <w:spacing w:val="11"/>
        </w:rPr>
        <w:t>s</w:t>
      </w:r>
      <w:r w:rsidRPr="00077B70">
        <w:t xml:space="preserve">:           </w:t>
      </w:r>
      <w:r w:rsidRPr="00077B70">
        <w:rPr>
          <w:spacing w:val="18"/>
        </w:rPr>
        <w:t xml:space="preserve"> </w:t>
      </w:r>
      <w:r w:rsidRPr="00077B70">
        <w:rPr>
          <w:spacing w:val="12"/>
        </w:rPr>
        <w:t>Ma</w:t>
      </w:r>
      <w:r w:rsidRPr="00077B70">
        <w:rPr>
          <w:spacing w:val="14"/>
        </w:rPr>
        <w:t>t</w:t>
      </w:r>
      <w:r w:rsidRPr="00077B70">
        <w:rPr>
          <w:spacing w:val="13"/>
        </w:rPr>
        <w:t>h</w:t>
      </w:r>
      <w:r w:rsidRPr="00077B70">
        <w:t>s</w:t>
      </w:r>
      <w:r w:rsidRPr="00077B70">
        <w:rPr>
          <w:spacing w:val="21"/>
        </w:rPr>
        <w:t xml:space="preserve"> </w:t>
      </w:r>
      <w:r w:rsidRPr="00077B70">
        <w:rPr>
          <w:spacing w:val="15"/>
        </w:rPr>
        <w:t>(</w:t>
      </w:r>
      <w:r w:rsidRPr="00077B70">
        <w:rPr>
          <w:spacing w:val="12"/>
        </w:rPr>
        <w:t>A</w:t>
      </w:r>
      <w:r w:rsidRPr="00077B70">
        <w:t>)</w:t>
      </w:r>
      <w:r w:rsidRPr="00077B70">
        <w:rPr>
          <w:spacing w:val="22"/>
        </w:rPr>
        <w:t xml:space="preserve"> </w:t>
      </w:r>
      <w:r w:rsidRPr="00077B70">
        <w:rPr>
          <w:spacing w:val="15"/>
        </w:rPr>
        <w:t>E</w:t>
      </w:r>
      <w:r w:rsidRPr="00077B70">
        <w:rPr>
          <w:spacing w:val="13"/>
        </w:rPr>
        <w:t>ng</w:t>
      </w:r>
      <w:r w:rsidRPr="00077B70">
        <w:rPr>
          <w:spacing w:val="14"/>
        </w:rPr>
        <w:t>l</w:t>
      </w:r>
      <w:r w:rsidRPr="00077B70">
        <w:rPr>
          <w:spacing w:val="12"/>
        </w:rPr>
        <w:t>i</w:t>
      </w:r>
      <w:r w:rsidRPr="00077B70">
        <w:rPr>
          <w:spacing w:val="14"/>
        </w:rPr>
        <w:t>s</w:t>
      </w:r>
      <w:r w:rsidRPr="00077B70">
        <w:t>h</w:t>
      </w:r>
      <w:r w:rsidRPr="00077B70">
        <w:rPr>
          <w:spacing w:val="19"/>
        </w:rPr>
        <w:t xml:space="preserve"> </w:t>
      </w:r>
      <w:r w:rsidRPr="00077B70">
        <w:rPr>
          <w:spacing w:val="13"/>
        </w:rPr>
        <w:t>(B</w:t>
      </w:r>
      <w:r w:rsidRPr="00077B70">
        <w:t>)</w:t>
      </w:r>
      <w:r w:rsidRPr="00077B70">
        <w:rPr>
          <w:spacing w:val="22"/>
        </w:rPr>
        <w:t xml:space="preserve"> </w:t>
      </w:r>
      <w:r w:rsidRPr="00077B70">
        <w:rPr>
          <w:spacing w:val="15"/>
        </w:rPr>
        <w:t>Te</w:t>
      </w:r>
      <w:r w:rsidRPr="00077B70">
        <w:rPr>
          <w:spacing w:val="12"/>
        </w:rPr>
        <w:t>c</w:t>
      </w:r>
      <w:r w:rsidRPr="00077B70">
        <w:rPr>
          <w:spacing w:val="13"/>
        </w:rPr>
        <w:t>hno</w:t>
      </w:r>
      <w:r w:rsidRPr="00077B70">
        <w:rPr>
          <w:spacing w:val="12"/>
        </w:rPr>
        <w:t>l</w:t>
      </w:r>
      <w:r w:rsidRPr="00077B70">
        <w:rPr>
          <w:spacing w:val="15"/>
        </w:rPr>
        <w:t>o</w:t>
      </w:r>
      <w:r w:rsidRPr="00077B70">
        <w:rPr>
          <w:spacing w:val="13"/>
        </w:rPr>
        <w:t>g</w:t>
      </w:r>
      <w:r w:rsidRPr="00077B70">
        <w:t>y</w:t>
      </w:r>
      <w:r w:rsidRPr="00077B70">
        <w:rPr>
          <w:spacing w:val="15"/>
        </w:rPr>
        <w:t xml:space="preserve"> </w:t>
      </w:r>
      <w:r w:rsidRPr="00077B70">
        <w:rPr>
          <w:spacing w:val="13"/>
        </w:rPr>
        <w:t>(B</w:t>
      </w:r>
      <w:r w:rsidRPr="00077B70">
        <w:t>)</w:t>
      </w:r>
      <w:r w:rsidRPr="00077B70">
        <w:rPr>
          <w:spacing w:val="24"/>
        </w:rPr>
        <w:t xml:space="preserve"> </w:t>
      </w:r>
      <w:r w:rsidRPr="00077B70">
        <w:rPr>
          <w:spacing w:val="14"/>
          <w:w w:val="99"/>
        </w:rPr>
        <w:t>S</w:t>
      </w:r>
      <w:r w:rsidRPr="00077B70">
        <w:rPr>
          <w:spacing w:val="12"/>
          <w:w w:val="99"/>
        </w:rPr>
        <w:t>ci</w:t>
      </w:r>
      <w:r w:rsidRPr="00077B70">
        <w:rPr>
          <w:spacing w:val="15"/>
          <w:w w:val="99"/>
        </w:rPr>
        <w:t>e</w:t>
      </w:r>
      <w:r w:rsidRPr="00077B70">
        <w:rPr>
          <w:w w:val="99"/>
        </w:rPr>
        <w:t>n</w:t>
      </w:r>
      <w:r w:rsidRPr="00077B70">
        <w:rPr>
          <w:spacing w:val="-27"/>
        </w:rPr>
        <w:t xml:space="preserve"> </w:t>
      </w:r>
      <w:r w:rsidRPr="00077B70">
        <w:rPr>
          <w:spacing w:val="12"/>
        </w:rPr>
        <w:t>c</w:t>
      </w:r>
      <w:r w:rsidRPr="00077B70">
        <w:t>e</w:t>
      </w:r>
      <w:r w:rsidRPr="00077B70">
        <w:rPr>
          <w:spacing w:val="25"/>
        </w:rPr>
        <w:t xml:space="preserve"> </w:t>
      </w:r>
      <w:r w:rsidRPr="00077B70">
        <w:rPr>
          <w:spacing w:val="15"/>
        </w:rPr>
        <w:t>(</w:t>
      </w:r>
      <w:r w:rsidRPr="00077B70">
        <w:rPr>
          <w:spacing w:val="11"/>
        </w:rPr>
        <w:t>C</w:t>
      </w:r>
      <w:r w:rsidRPr="00077B70">
        <w:t>)</w:t>
      </w:r>
    </w:p>
    <w:p w14:paraId="24C0194A" w14:textId="77777777" w:rsidR="00DD6AF7" w:rsidRPr="00077B70" w:rsidRDefault="00077B70">
      <w:pPr>
        <w:spacing w:before="31"/>
      </w:pPr>
      <w:r w:rsidRPr="00077B70">
        <w:rPr>
          <w:b/>
          <w:i/>
          <w:spacing w:val="1"/>
        </w:rPr>
        <w:t>C</w:t>
      </w:r>
      <w:r w:rsidRPr="00077B70">
        <w:rPr>
          <w:b/>
          <w:i/>
          <w:spacing w:val="3"/>
        </w:rPr>
        <w:t>ove</w:t>
      </w:r>
      <w:r w:rsidRPr="00077B70">
        <w:rPr>
          <w:b/>
          <w:i/>
          <w:spacing w:val="2"/>
        </w:rPr>
        <w:t>ntr</w:t>
      </w:r>
      <w:r w:rsidRPr="00077B70">
        <w:rPr>
          <w:b/>
          <w:i/>
        </w:rPr>
        <w:t xml:space="preserve">y </w:t>
      </w:r>
      <w:r w:rsidRPr="00077B70">
        <w:rPr>
          <w:b/>
          <w:i/>
          <w:spacing w:val="2"/>
        </w:rPr>
        <w:t>N</w:t>
      </w:r>
      <w:r w:rsidRPr="00077B70">
        <w:rPr>
          <w:b/>
          <w:i/>
          <w:spacing w:val="3"/>
        </w:rPr>
        <w:t>o</w:t>
      </w:r>
      <w:r w:rsidRPr="00077B70">
        <w:rPr>
          <w:b/>
          <w:i/>
          <w:spacing w:val="2"/>
        </w:rPr>
        <w:t>rt</w:t>
      </w:r>
      <w:r w:rsidRPr="00077B70">
        <w:rPr>
          <w:b/>
          <w:i/>
        </w:rPr>
        <w:t>h</w:t>
      </w:r>
      <w:r w:rsidRPr="00077B70">
        <w:rPr>
          <w:b/>
          <w:i/>
          <w:spacing w:val="-1"/>
        </w:rPr>
        <w:t xml:space="preserve"> </w:t>
      </w:r>
      <w:r w:rsidRPr="00077B70">
        <w:rPr>
          <w:b/>
          <w:i/>
          <w:spacing w:val="2"/>
        </w:rPr>
        <w:t>S</w:t>
      </w:r>
      <w:r w:rsidRPr="00077B70">
        <w:rPr>
          <w:b/>
          <w:i/>
          <w:spacing w:val="3"/>
        </w:rPr>
        <w:t>c</w:t>
      </w:r>
      <w:r w:rsidRPr="00077B70">
        <w:rPr>
          <w:b/>
          <w:i/>
          <w:spacing w:val="2"/>
        </w:rPr>
        <w:t>h</w:t>
      </w:r>
      <w:r w:rsidRPr="00077B70">
        <w:rPr>
          <w:b/>
          <w:i/>
          <w:spacing w:val="1"/>
        </w:rPr>
        <w:t>o</w:t>
      </w:r>
      <w:r w:rsidRPr="00077B70">
        <w:rPr>
          <w:b/>
          <w:i/>
          <w:spacing w:val="3"/>
        </w:rPr>
        <w:t>o</w:t>
      </w:r>
      <w:r w:rsidRPr="00077B70">
        <w:rPr>
          <w:b/>
          <w:i/>
        </w:rPr>
        <w:t xml:space="preserve">l    </w:t>
      </w:r>
      <w:r w:rsidRPr="00077B70">
        <w:rPr>
          <w:b/>
          <w:i/>
          <w:spacing w:val="8"/>
        </w:rPr>
        <w:t xml:space="preserve"> </w:t>
      </w:r>
      <w:r w:rsidRPr="00077B70">
        <w:rPr>
          <w:b/>
          <w:i/>
          <w:spacing w:val="3"/>
        </w:rPr>
        <w:t>2</w:t>
      </w:r>
      <w:r w:rsidRPr="00077B70">
        <w:rPr>
          <w:b/>
          <w:i/>
          <w:spacing w:val="1"/>
        </w:rPr>
        <w:t>0</w:t>
      </w:r>
      <w:r w:rsidRPr="00077B70">
        <w:rPr>
          <w:b/>
          <w:i/>
          <w:spacing w:val="4"/>
        </w:rPr>
        <w:t>0</w:t>
      </w:r>
      <w:r w:rsidRPr="00077B70">
        <w:rPr>
          <w:b/>
          <w:i/>
        </w:rPr>
        <w:t>0 -</w:t>
      </w:r>
      <w:r w:rsidRPr="00077B70">
        <w:rPr>
          <w:b/>
          <w:i/>
          <w:spacing w:val="3"/>
        </w:rPr>
        <w:t xml:space="preserve"> 2</w:t>
      </w:r>
      <w:r w:rsidRPr="00077B70">
        <w:rPr>
          <w:b/>
          <w:i/>
          <w:spacing w:val="1"/>
        </w:rPr>
        <w:t>0</w:t>
      </w:r>
      <w:r w:rsidRPr="00077B70">
        <w:rPr>
          <w:b/>
          <w:i/>
          <w:spacing w:val="4"/>
        </w:rPr>
        <w:t>0</w:t>
      </w:r>
      <w:r w:rsidRPr="00077B70">
        <w:rPr>
          <w:b/>
          <w:i/>
        </w:rPr>
        <w:t>5</w:t>
      </w:r>
    </w:p>
    <w:p w14:paraId="7897039F" w14:textId="77777777" w:rsidR="00DD6AF7" w:rsidRPr="00077B70" w:rsidRDefault="00DD6AF7">
      <w:pPr>
        <w:spacing w:before="6" w:line="280" w:lineRule="exact"/>
        <w:rPr>
          <w:sz w:val="28"/>
          <w:szCs w:val="28"/>
        </w:rPr>
      </w:pPr>
    </w:p>
    <w:p w14:paraId="5472DF80" w14:textId="77777777" w:rsidR="00DD6AF7" w:rsidRPr="00077B70" w:rsidRDefault="00077B70">
      <w:pPr>
        <w:sectPr w:rsidR="00DD6AF7" w:rsidRPr="00077B70">
          <w:pgSz w:w="11920" w:h="16840"/>
          <w:pgMar w:top="860" w:right="520" w:bottom="280" w:left="560" w:header="720" w:footer="720" w:gutter="0"/>
          <w:cols w:num="2" w:space="720" w:equalWidth="0">
            <w:col w:w="2360" w:space="1211"/>
            <w:col w:w="7269"/>
          </w:cols>
        </w:sectPr>
      </w:pPr>
      <w:r w:rsidRPr="00077B70">
        <w:rPr>
          <w:spacing w:val="6"/>
        </w:rPr>
        <w:t>R</w:t>
      </w:r>
      <w:r w:rsidRPr="00077B70">
        <w:rPr>
          <w:spacing w:val="10"/>
        </w:rPr>
        <w:t>E</w:t>
      </w:r>
      <w:r w:rsidRPr="00077B70">
        <w:rPr>
          <w:spacing w:val="7"/>
        </w:rPr>
        <w:t>F</w:t>
      </w:r>
      <w:r w:rsidRPr="00077B70">
        <w:rPr>
          <w:spacing w:val="10"/>
        </w:rPr>
        <w:t>E</w:t>
      </w:r>
      <w:r w:rsidRPr="00077B70">
        <w:rPr>
          <w:spacing w:val="6"/>
        </w:rPr>
        <w:t>R</w:t>
      </w:r>
      <w:r w:rsidRPr="00077B70">
        <w:rPr>
          <w:spacing w:val="10"/>
        </w:rPr>
        <w:t>EN</w:t>
      </w:r>
      <w:r w:rsidRPr="00077B70">
        <w:rPr>
          <w:spacing w:val="6"/>
        </w:rPr>
        <w:t>C</w:t>
      </w:r>
      <w:r w:rsidRPr="00077B70">
        <w:rPr>
          <w:spacing w:val="10"/>
        </w:rPr>
        <w:t>E</w:t>
      </w:r>
      <w:r w:rsidRPr="00077B70">
        <w:t>S</w:t>
      </w:r>
      <w:r w:rsidRPr="00077B70">
        <w:rPr>
          <w:spacing w:val="3"/>
        </w:rPr>
        <w:t xml:space="preserve"> </w:t>
      </w:r>
      <w:r w:rsidRPr="00077B70">
        <w:t>–</w:t>
      </w:r>
      <w:r w:rsidRPr="00077B70">
        <w:rPr>
          <w:spacing w:val="17"/>
        </w:rPr>
        <w:t xml:space="preserve"> </w:t>
      </w:r>
      <w:r w:rsidRPr="00077B70">
        <w:rPr>
          <w:spacing w:val="2"/>
        </w:rPr>
        <w:t>A</w:t>
      </w:r>
      <w:r w:rsidRPr="00077B70">
        <w:rPr>
          <w:spacing w:val="3"/>
        </w:rPr>
        <w:t>va</w:t>
      </w:r>
      <w:r w:rsidRPr="00077B70">
        <w:rPr>
          <w:spacing w:val="2"/>
        </w:rPr>
        <w:t>i</w:t>
      </w:r>
      <w:r w:rsidRPr="00077B70">
        <w:rPr>
          <w:spacing w:val="4"/>
        </w:rPr>
        <w:t>l</w:t>
      </w:r>
      <w:r w:rsidRPr="00077B70">
        <w:rPr>
          <w:spacing w:val="3"/>
        </w:rPr>
        <w:t>ab</w:t>
      </w:r>
      <w:r w:rsidRPr="00077B70">
        <w:rPr>
          <w:spacing w:val="2"/>
        </w:rPr>
        <w:t>l</w:t>
      </w:r>
      <w:r w:rsidRPr="00077B70">
        <w:t xml:space="preserve">e </w:t>
      </w:r>
      <w:r w:rsidRPr="00077B70">
        <w:rPr>
          <w:spacing w:val="3"/>
        </w:rPr>
        <w:t>o</w:t>
      </w:r>
      <w:r w:rsidRPr="00077B70">
        <w:t>n</w:t>
      </w:r>
      <w:r w:rsidRPr="00077B70">
        <w:rPr>
          <w:spacing w:val="2"/>
        </w:rPr>
        <w:t xml:space="preserve"> </w:t>
      </w:r>
      <w:r w:rsidRPr="00077B70">
        <w:rPr>
          <w:spacing w:val="3"/>
        </w:rPr>
        <w:t>re</w:t>
      </w:r>
      <w:r w:rsidRPr="00077B70">
        <w:rPr>
          <w:spacing w:val="6"/>
        </w:rPr>
        <w:t>q</w:t>
      </w:r>
      <w:r w:rsidRPr="00077B70">
        <w:rPr>
          <w:spacing w:val="1"/>
        </w:rPr>
        <w:t>u</w:t>
      </w:r>
      <w:r w:rsidRPr="00077B70">
        <w:rPr>
          <w:spacing w:val="5"/>
        </w:rPr>
        <w:t>e</w:t>
      </w:r>
      <w:r w:rsidRPr="00077B70">
        <w:rPr>
          <w:spacing w:val="2"/>
        </w:rPr>
        <w:t>st</w:t>
      </w:r>
      <w:r w:rsidRPr="00077B70">
        <w:t>.</w:t>
      </w:r>
    </w:p>
    <w:p w14:paraId="34C0DA47" w14:textId="7C50B4AA" w:rsidR="00DD6AF7" w:rsidRPr="00077B70" w:rsidRDefault="00DD6AF7">
      <w:pPr>
        <w:spacing w:before="35"/>
        <w:ind w:left="104" w:right="85"/>
      </w:pPr>
    </w:p>
    <w:sectPr w:rsidR="00DD6AF7" w:rsidRPr="00077B70">
      <w:pgSz w:w="11920" w:h="16840"/>
      <w:pgMar w:top="1200" w:right="90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8341F5"/>
    <w:multiLevelType w:val="multilevel"/>
    <w:tmpl w:val="1826BD9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AF7"/>
    <w:rsid w:val="00077B70"/>
    <w:rsid w:val="00DD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622AD3BD"/>
  <w15:docId w15:val="{5995DB89-48F1-408F-85E2-EBBBA34C0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77B7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7B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darc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2632</Characters>
  <Application>Microsoft Office Word</Application>
  <DocSecurity>0</DocSecurity>
  <Lines>21</Lines>
  <Paragraphs>6</Paragraphs>
  <ScaleCrop>false</ScaleCrop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2021-05-18T09:02:00Z</dcterms:created>
  <dcterms:modified xsi:type="dcterms:W3CDTF">2021-05-18T09:03:00Z</dcterms:modified>
</cp:coreProperties>
</file>